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1043C9" w14:textId="008619C7" w:rsidR="00F6760A" w:rsidRPr="002D5127" w:rsidRDefault="00F6760A" w:rsidP="00A27050">
      <w:pPr>
        <w:pStyle w:val="Tekstpodstawowy"/>
        <w:spacing w:after="0"/>
        <w:jc w:val="right"/>
        <w:rPr>
          <w:rFonts w:ascii="Tahoma" w:hAnsi="Tahoma" w:cs="Tahoma"/>
          <w:b/>
          <w:bCs/>
          <w:color w:val="auto"/>
          <w:sz w:val="20"/>
          <w:szCs w:val="20"/>
        </w:rPr>
      </w:pPr>
      <w:r w:rsidRPr="002D5127">
        <w:rPr>
          <w:rFonts w:ascii="Tahoma" w:hAnsi="Tahoma" w:cs="Tahoma"/>
          <w:b/>
          <w:bCs/>
          <w:color w:val="auto"/>
          <w:sz w:val="20"/>
          <w:szCs w:val="20"/>
        </w:rPr>
        <w:t xml:space="preserve">Załącznik Nr </w:t>
      </w:r>
      <w:r w:rsidR="00C50C6C">
        <w:rPr>
          <w:rFonts w:ascii="Tahoma" w:hAnsi="Tahoma" w:cs="Tahoma"/>
          <w:b/>
          <w:bCs/>
          <w:color w:val="auto"/>
          <w:sz w:val="20"/>
          <w:szCs w:val="20"/>
        </w:rPr>
        <w:t>2</w:t>
      </w:r>
      <w:r w:rsidRPr="002D5127">
        <w:rPr>
          <w:rFonts w:ascii="Tahoma" w:hAnsi="Tahoma" w:cs="Tahoma"/>
          <w:b/>
          <w:bCs/>
          <w:color w:val="auto"/>
          <w:sz w:val="20"/>
          <w:szCs w:val="20"/>
        </w:rPr>
        <w:t xml:space="preserve"> do </w:t>
      </w:r>
      <w:r w:rsidR="00201C95">
        <w:rPr>
          <w:rFonts w:ascii="Tahoma" w:hAnsi="Tahoma" w:cs="Tahoma"/>
          <w:b/>
          <w:bCs/>
          <w:color w:val="auto"/>
          <w:sz w:val="20"/>
          <w:szCs w:val="20"/>
        </w:rPr>
        <w:t xml:space="preserve">zaproszenia </w:t>
      </w:r>
      <w:r w:rsidRPr="002D5127">
        <w:rPr>
          <w:rFonts w:ascii="Tahoma" w:hAnsi="Tahoma" w:cs="Tahoma"/>
          <w:b/>
          <w:bCs/>
          <w:color w:val="auto"/>
          <w:sz w:val="20"/>
          <w:szCs w:val="20"/>
        </w:rPr>
        <w:t xml:space="preserve"> - Formularz oferty </w:t>
      </w:r>
    </w:p>
    <w:p w14:paraId="710525D2" w14:textId="77777777" w:rsidR="00F6760A" w:rsidRPr="002D5127" w:rsidRDefault="00F6760A" w:rsidP="00F6760A">
      <w:pPr>
        <w:pStyle w:val="Nagwek6"/>
        <w:numPr>
          <w:ilvl w:val="0"/>
          <w:numId w:val="0"/>
        </w:numPr>
        <w:jc w:val="left"/>
        <w:rPr>
          <w:rFonts w:ascii="Tahoma" w:hAnsi="Tahoma" w:cs="Tahoma"/>
          <w:u w:val="single"/>
        </w:rPr>
      </w:pPr>
    </w:p>
    <w:p w14:paraId="4BA06BCF" w14:textId="77777777" w:rsidR="00A27050" w:rsidRDefault="00F6760A" w:rsidP="00F6760A">
      <w:pPr>
        <w:rPr>
          <w:rFonts w:ascii="Tahoma" w:hAnsi="Tahoma" w:cs="Tahoma"/>
        </w:rPr>
      </w:pPr>
      <w:r w:rsidRPr="002D5127">
        <w:rPr>
          <w:rFonts w:ascii="Tahoma" w:hAnsi="Tahoma" w:cs="Tahoma"/>
        </w:rPr>
        <w:t xml:space="preserve">                                                                                                 </w:t>
      </w:r>
      <w:r w:rsidR="000A15B7" w:rsidRPr="002D5127">
        <w:rPr>
          <w:rFonts w:ascii="Tahoma" w:hAnsi="Tahoma" w:cs="Tahoma"/>
        </w:rPr>
        <w:t xml:space="preserve">    </w:t>
      </w:r>
    </w:p>
    <w:p w14:paraId="6D88E525" w14:textId="044E51AF" w:rsidR="00F6760A" w:rsidRPr="002D5127" w:rsidRDefault="000A15B7" w:rsidP="00A27050">
      <w:pPr>
        <w:jc w:val="right"/>
        <w:rPr>
          <w:rFonts w:ascii="Tahoma" w:hAnsi="Tahoma" w:cs="Tahoma"/>
        </w:rPr>
      </w:pPr>
      <w:r w:rsidRPr="002D5127">
        <w:rPr>
          <w:rFonts w:ascii="Tahoma" w:hAnsi="Tahoma" w:cs="Tahoma"/>
        </w:rPr>
        <w:t xml:space="preserve">    </w:t>
      </w:r>
      <w:r w:rsidR="00F6760A" w:rsidRPr="002D5127">
        <w:rPr>
          <w:rFonts w:ascii="Tahoma" w:hAnsi="Tahoma" w:cs="Tahoma"/>
        </w:rPr>
        <w:t>......................................................</w:t>
      </w:r>
    </w:p>
    <w:p w14:paraId="37CBA006" w14:textId="77777777" w:rsidR="00F6760A" w:rsidRPr="002D5127" w:rsidRDefault="00F6760A" w:rsidP="00F6760A">
      <w:pPr>
        <w:ind w:left="2160" w:firstLine="720"/>
        <w:rPr>
          <w:rFonts w:ascii="Tahoma" w:hAnsi="Tahoma" w:cs="Tahoma"/>
        </w:rPr>
      </w:pPr>
      <w:r w:rsidRPr="002D5127">
        <w:rPr>
          <w:rFonts w:ascii="Tahoma" w:hAnsi="Tahoma" w:cs="Tahoma"/>
        </w:rPr>
        <w:tab/>
      </w:r>
      <w:r w:rsidRPr="002D5127">
        <w:rPr>
          <w:rFonts w:ascii="Tahoma" w:hAnsi="Tahoma" w:cs="Tahoma"/>
        </w:rPr>
        <w:tab/>
      </w:r>
      <w:r w:rsidRPr="002D5127">
        <w:rPr>
          <w:rFonts w:ascii="Tahoma" w:hAnsi="Tahoma" w:cs="Tahoma"/>
        </w:rPr>
        <w:tab/>
      </w:r>
      <w:r w:rsidRPr="002D5127">
        <w:rPr>
          <w:rFonts w:ascii="Tahoma" w:hAnsi="Tahoma" w:cs="Tahoma"/>
        </w:rPr>
        <w:tab/>
        <w:t xml:space="preserve">                         (miejscowość i data )</w:t>
      </w:r>
    </w:p>
    <w:p w14:paraId="19C6C918" w14:textId="77777777" w:rsidR="00F6760A" w:rsidRPr="002D5127" w:rsidRDefault="00F6760A" w:rsidP="00F6760A">
      <w:pPr>
        <w:ind w:left="2160" w:firstLine="720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5499"/>
      </w:tblGrid>
      <w:tr w:rsidR="00762594" w:rsidRPr="002D5127" w14:paraId="43F66D63" w14:textId="77777777" w:rsidTr="00762594">
        <w:trPr>
          <w:trHeight w:val="485"/>
        </w:trPr>
        <w:tc>
          <w:tcPr>
            <w:tcW w:w="4390" w:type="dxa"/>
            <w:gridSpan w:val="2"/>
          </w:tcPr>
          <w:p w14:paraId="7A1D590F" w14:textId="77777777" w:rsidR="00762594" w:rsidRPr="002D5127" w:rsidRDefault="00762594" w:rsidP="009B422D">
            <w:pPr>
              <w:rPr>
                <w:rFonts w:ascii="Tahoma" w:hAnsi="Tahoma" w:cs="Tahoma"/>
              </w:rPr>
            </w:pPr>
          </w:p>
          <w:p w14:paraId="52EE8F42" w14:textId="77777777" w:rsidR="00762594" w:rsidRDefault="00762594" w:rsidP="009B422D">
            <w:pPr>
              <w:rPr>
                <w:rFonts w:ascii="Tahoma" w:hAnsi="Tahoma" w:cs="Tahoma"/>
              </w:rPr>
            </w:pPr>
          </w:p>
          <w:p w14:paraId="5F1E923D" w14:textId="77777777" w:rsidR="00E375C8" w:rsidRDefault="00E375C8" w:rsidP="009B422D">
            <w:pPr>
              <w:rPr>
                <w:rFonts w:ascii="Tahoma" w:hAnsi="Tahoma" w:cs="Tahoma"/>
              </w:rPr>
            </w:pPr>
          </w:p>
          <w:p w14:paraId="65604FF8" w14:textId="77777777" w:rsidR="00E375C8" w:rsidRPr="002D5127" w:rsidRDefault="00E375C8" w:rsidP="009B422D">
            <w:pPr>
              <w:rPr>
                <w:rFonts w:ascii="Tahoma" w:hAnsi="Tahoma" w:cs="Tahoma"/>
              </w:rPr>
            </w:pPr>
          </w:p>
          <w:p w14:paraId="24FAA5BA" w14:textId="77777777" w:rsidR="00762594" w:rsidRPr="002D5127" w:rsidRDefault="00762594" w:rsidP="009B422D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..........................................................</w:t>
            </w:r>
          </w:p>
          <w:p w14:paraId="3EB4A6BD" w14:textId="77777777" w:rsidR="00762594" w:rsidRPr="002D5127" w:rsidRDefault="00762594" w:rsidP="009B422D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 xml:space="preserve">                 Nazwa Wykonawcy  </w:t>
            </w:r>
          </w:p>
          <w:p w14:paraId="73C63DB6" w14:textId="77777777" w:rsidR="00762594" w:rsidRPr="002D5127" w:rsidRDefault="00762594" w:rsidP="00762594">
            <w:pPr>
              <w:rPr>
                <w:rFonts w:ascii="Tahoma" w:hAnsi="Tahoma" w:cs="Tahoma"/>
              </w:rPr>
            </w:pPr>
          </w:p>
        </w:tc>
        <w:tc>
          <w:tcPr>
            <w:tcW w:w="5499" w:type="dxa"/>
            <w:vMerge w:val="restart"/>
          </w:tcPr>
          <w:p w14:paraId="173A7458" w14:textId="77777777" w:rsidR="00762594" w:rsidRPr="002D5127" w:rsidRDefault="00762594" w:rsidP="009B422D">
            <w:pPr>
              <w:rPr>
                <w:rFonts w:ascii="Tahoma" w:hAnsi="Tahoma" w:cs="Tahoma"/>
              </w:rPr>
            </w:pPr>
          </w:p>
          <w:p w14:paraId="388E05F2" w14:textId="77777777" w:rsidR="00762594" w:rsidRPr="002D5127" w:rsidRDefault="00762594" w:rsidP="009B422D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 xml:space="preserve">Adres </w:t>
            </w:r>
            <w:r w:rsidRPr="002D5127">
              <w:rPr>
                <w:rFonts w:ascii="Tahoma" w:hAnsi="Tahoma" w:cs="Tahoma"/>
              </w:rPr>
              <w:tab/>
              <w:t>.......................................................................</w:t>
            </w:r>
          </w:p>
          <w:p w14:paraId="3B86F4AC" w14:textId="77777777" w:rsidR="00762594" w:rsidRPr="002D5127" w:rsidRDefault="00762594" w:rsidP="009B422D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 xml:space="preserve">        </w:t>
            </w:r>
            <w:r w:rsidRPr="002D5127">
              <w:rPr>
                <w:rFonts w:ascii="Tahoma" w:hAnsi="Tahoma" w:cs="Tahoma"/>
              </w:rPr>
              <w:tab/>
              <w:t xml:space="preserve">                       </w:t>
            </w:r>
          </w:p>
          <w:p w14:paraId="43654992" w14:textId="77777777" w:rsidR="00762594" w:rsidRDefault="00762594" w:rsidP="009B422D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  <w:b/>
              </w:rPr>
              <w:t>E-mail</w:t>
            </w:r>
            <w:r w:rsidRPr="002D5127">
              <w:rPr>
                <w:rFonts w:ascii="Tahoma" w:hAnsi="Tahoma" w:cs="Tahoma"/>
              </w:rPr>
              <w:tab/>
              <w:t>......................................................................</w:t>
            </w:r>
          </w:p>
          <w:p w14:paraId="24DA9BE0" w14:textId="77777777" w:rsidR="00E375C8" w:rsidRDefault="00E375C8" w:rsidP="009B422D">
            <w:pPr>
              <w:rPr>
                <w:rFonts w:ascii="Tahoma" w:hAnsi="Tahoma" w:cs="Tahoma"/>
              </w:rPr>
            </w:pPr>
          </w:p>
          <w:p w14:paraId="5479E919" w14:textId="7FB21823" w:rsidR="00E375C8" w:rsidRPr="002D5127" w:rsidRDefault="00E375C8" w:rsidP="009B422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Tel. .........................................................................</w:t>
            </w:r>
          </w:p>
          <w:p w14:paraId="1FC42CC6" w14:textId="77777777" w:rsidR="00762594" w:rsidRPr="002D5127" w:rsidRDefault="00762594" w:rsidP="009B422D">
            <w:pPr>
              <w:jc w:val="center"/>
              <w:rPr>
                <w:rFonts w:ascii="Tahoma" w:hAnsi="Tahoma" w:cs="Tahoma"/>
              </w:rPr>
            </w:pPr>
          </w:p>
        </w:tc>
      </w:tr>
      <w:tr w:rsidR="00762594" w:rsidRPr="002D5127" w14:paraId="55B5672B" w14:textId="77777777" w:rsidTr="00762594">
        <w:trPr>
          <w:trHeight w:val="333"/>
        </w:trPr>
        <w:tc>
          <w:tcPr>
            <w:tcW w:w="562" w:type="dxa"/>
          </w:tcPr>
          <w:p w14:paraId="3E71A0CF" w14:textId="51EEDFD3" w:rsidR="00762594" w:rsidRPr="002D5127" w:rsidRDefault="00762594" w:rsidP="009B422D">
            <w:pPr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NIP</w:t>
            </w:r>
          </w:p>
        </w:tc>
        <w:tc>
          <w:tcPr>
            <w:tcW w:w="3828" w:type="dxa"/>
          </w:tcPr>
          <w:p w14:paraId="4D2FE9E7" w14:textId="52EF392F" w:rsidR="00762594" w:rsidRPr="002D5127" w:rsidRDefault="00762594" w:rsidP="009B422D">
            <w:pPr>
              <w:rPr>
                <w:rFonts w:ascii="Tahoma" w:hAnsi="Tahoma" w:cs="Tahoma"/>
              </w:rPr>
            </w:pPr>
          </w:p>
        </w:tc>
        <w:tc>
          <w:tcPr>
            <w:tcW w:w="5499" w:type="dxa"/>
            <w:vMerge/>
          </w:tcPr>
          <w:p w14:paraId="422D0F6C" w14:textId="77777777" w:rsidR="00762594" w:rsidRPr="002D5127" w:rsidRDefault="00762594" w:rsidP="009B422D">
            <w:pPr>
              <w:rPr>
                <w:rFonts w:ascii="Tahoma" w:hAnsi="Tahoma" w:cs="Tahoma"/>
              </w:rPr>
            </w:pPr>
          </w:p>
        </w:tc>
      </w:tr>
    </w:tbl>
    <w:p w14:paraId="55A41BB6" w14:textId="13C7F122" w:rsidR="00762594" w:rsidRPr="002D5127" w:rsidRDefault="00762594" w:rsidP="00F6760A">
      <w:pPr>
        <w:ind w:left="2160" w:firstLine="720"/>
        <w:rPr>
          <w:rFonts w:ascii="Tahoma" w:hAnsi="Tahoma" w:cs="Tahoma"/>
        </w:rPr>
      </w:pPr>
    </w:p>
    <w:p w14:paraId="787A5AEC" w14:textId="77777777" w:rsidR="00762594" w:rsidRPr="002D5127" w:rsidRDefault="00762594" w:rsidP="00F6760A">
      <w:pPr>
        <w:ind w:left="2160" w:firstLine="720"/>
        <w:rPr>
          <w:rFonts w:ascii="Tahoma" w:hAnsi="Tahoma" w:cs="Tahoma"/>
        </w:rPr>
      </w:pPr>
    </w:p>
    <w:p w14:paraId="4C76291B" w14:textId="77777777" w:rsidR="00467A52" w:rsidRPr="002D5127" w:rsidRDefault="00467A52" w:rsidP="00F6760A">
      <w:pPr>
        <w:rPr>
          <w:rFonts w:ascii="Tahoma" w:hAnsi="Tahoma" w:cs="Tahoma"/>
          <w:sz w:val="22"/>
          <w:szCs w:val="22"/>
        </w:rPr>
      </w:pPr>
    </w:p>
    <w:p w14:paraId="049B6A9D" w14:textId="006025B9" w:rsidR="00BB5B69" w:rsidRPr="00377FC8" w:rsidRDefault="00BB5B69" w:rsidP="00BB5B69">
      <w:pPr>
        <w:pStyle w:val="Nagwek1"/>
        <w:numPr>
          <w:ilvl w:val="0"/>
          <w:numId w:val="0"/>
        </w:numPr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>OFERTA</w:t>
      </w:r>
    </w:p>
    <w:p w14:paraId="5955AD86" w14:textId="0393DAFD" w:rsidR="00BB5B69" w:rsidRPr="00377FC8" w:rsidRDefault="00BB5B69" w:rsidP="00BB5B69">
      <w:pPr>
        <w:pStyle w:val="Nagwek1"/>
        <w:numPr>
          <w:ilvl w:val="0"/>
          <w:numId w:val="0"/>
        </w:numPr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>w  trybie zaproszenia do złożenia oferty</w:t>
      </w:r>
    </w:p>
    <w:p w14:paraId="3213E181" w14:textId="6C13D283" w:rsidR="00F6760A" w:rsidRDefault="00F6760A" w:rsidP="00F6760A">
      <w:pPr>
        <w:pStyle w:val="Nagwek1"/>
        <w:numPr>
          <w:ilvl w:val="0"/>
          <w:numId w:val="0"/>
        </w:numPr>
        <w:jc w:val="center"/>
        <w:rPr>
          <w:rFonts w:ascii="Tahoma" w:hAnsi="Tahoma" w:cs="Tahoma"/>
          <w:bCs w:val="0"/>
          <w:sz w:val="22"/>
          <w:szCs w:val="22"/>
        </w:rPr>
      </w:pPr>
    </w:p>
    <w:p w14:paraId="4F7FE666" w14:textId="77777777" w:rsidR="00467A52" w:rsidRPr="00467A52" w:rsidRDefault="00467A52" w:rsidP="00467A52"/>
    <w:p w14:paraId="3FBED6B9" w14:textId="77777777" w:rsidR="00F6760A" w:rsidRPr="002D5127" w:rsidRDefault="00F6760A" w:rsidP="00F6760A">
      <w:pPr>
        <w:pStyle w:val="Tekstpodstawowy"/>
        <w:spacing w:after="0"/>
        <w:rPr>
          <w:rFonts w:ascii="Tahoma" w:hAnsi="Tahoma" w:cs="Tahoma"/>
          <w:color w:val="auto"/>
          <w:sz w:val="22"/>
          <w:szCs w:val="22"/>
        </w:rPr>
      </w:pPr>
      <w:r w:rsidRPr="002D5127">
        <w:rPr>
          <w:rFonts w:ascii="Tahoma" w:hAnsi="Tahoma" w:cs="Tahoma"/>
          <w:color w:val="auto"/>
          <w:sz w:val="22"/>
          <w:szCs w:val="22"/>
        </w:rPr>
        <w:t xml:space="preserve">                                                                             </w:t>
      </w:r>
    </w:p>
    <w:p w14:paraId="17404E47" w14:textId="250D7526" w:rsidR="00F6760A" w:rsidRPr="002D5127" w:rsidRDefault="00F6760A" w:rsidP="00F6760A">
      <w:pPr>
        <w:pStyle w:val="Tekstpodstawowy"/>
        <w:spacing w:after="0"/>
        <w:rPr>
          <w:rFonts w:ascii="Tahoma" w:hAnsi="Tahoma" w:cs="Tahoma"/>
          <w:color w:val="auto"/>
          <w:sz w:val="22"/>
          <w:szCs w:val="22"/>
        </w:rPr>
      </w:pP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color w:val="auto"/>
          <w:sz w:val="22"/>
          <w:szCs w:val="22"/>
        </w:rPr>
        <w:tab/>
        <w:t>Zamawiający:</w:t>
      </w: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b/>
          <w:color w:val="auto"/>
          <w:sz w:val="22"/>
          <w:szCs w:val="22"/>
        </w:rPr>
        <w:t xml:space="preserve">Gmina Nysa </w:t>
      </w:r>
    </w:p>
    <w:p w14:paraId="1907AFD2" w14:textId="77777777" w:rsidR="00F6760A" w:rsidRPr="002D5127" w:rsidRDefault="00F6760A" w:rsidP="00F6760A">
      <w:pPr>
        <w:pStyle w:val="Tekstpodstawowy"/>
        <w:spacing w:after="0"/>
        <w:ind w:left="4932" w:firstLine="720"/>
        <w:jc w:val="both"/>
        <w:rPr>
          <w:rFonts w:ascii="Tahoma" w:hAnsi="Tahoma" w:cs="Tahoma"/>
          <w:b/>
          <w:bCs/>
          <w:color w:val="auto"/>
          <w:sz w:val="22"/>
          <w:szCs w:val="22"/>
        </w:rPr>
      </w:pP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color w:val="auto"/>
          <w:sz w:val="22"/>
          <w:szCs w:val="22"/>
        </w:rPr>
        <w:tab/>
      </w:r>
      <w:r w:rsidRPr="002D5127">
        <w:rPr>
          <w:rFonts w:ascii="Tahoma" w:hAnsi="Tahoma" w:cs="Tahoma"/>
          <w:b/>
          <w:bCs/>
          <w:color w:val="auto"/>
          <w:sz w:val="22"/>
          <w:szCs w:val="22"/>
        </w:rPr>
        <w:t xml:space="preserve">Urząd Miejski w Nysie                                                     </w:t>
      </w:r>
    </w:p>
    <w:p w14:paraId="56F0BD57" w14:textId="77777777" w:rsidR="00F6760A" w:rsidRPr="002D5127" w:rsidRDefault="00F6760A" w:rsidP="00F6760A">
      <w:pPr>
        <w:pStyle w:val="Tekstpodstawowy"/>
        <w:spacing w:after="0"/>
        <w:ind w:left="5652"/>
        <w:jc w:val="both"/>
        <w:rPr>
          <w:rFonts w:ascii="Tahoma" w:hAnsi="Tahoma" w:cs="Tahoma"/>
          <w:color w:val="auto"/>
          <w:sz w:val="22"/>
          <w:szCs w:val="22"/>
        </w:rPr>
      </w:pPr>
      <w:r w:rsidRPr="002D5127">
        <w:rPr>
          <w:rFonts w:ascii="Tahoma" w:hAnsi="Tahoma" w:cs="Tahoma"/>
          <w:b/>
          <w:bCs/>
          <w:color w:val="auto"/>
          <w:sz w:val="22"/>
          <w:szCs w:val="22"/>
        </w:rPr>
        <w:tab/>
      </w:r>
      <w:r w:rsidRPr="002D5127">
        <w:rPr>
          <w:rFonts w:ascii="Tahoma" w:hAnsi="Tahoma" w:cs="Tahoma"/>
          <w:b/>
          <w:bCs/>
          <w:color w:val="auto"/>
          <w:sz w:val="22"/>
          <w:szCs w:val="22"/>
        </w:rPr>
        <w:tab/>
      </w:r>
      <w:r w:rsidRPr="002D5127">
        <w:rPr>
          <w:rFonts w:ascii="Tahoma" w:hAnsi="Tahoma" w:cs="Tahoma"/>
          <w:bCs/>
          <w:color w:val="auto"/>
          <w:sz w:val="22"/>
          <w:szCs w:val="22"/>
        </w:rPr>
        <w:t>ul. Kolejowa 15, 48-300 Nysa</w:t>
      </w:r>
    </w:p>
    <w:p w14:paraId="6C9C9954" w14:textId="78B6A5CD" w:rsidR="00F6760A" w:rsidRDefault="00F6760A" w:rsidP="00F6760A">
      <w:pPr>
        <w:pStyle w:val="Nagwek1"/>
        <w:numPr>
          <w:ilvl w:val="0"/>
          <w:numId w:val="0"/>
        </w:numPr>
        <w:jc w:val="both"/>
        <w:rPr>
          <w:rFonts w:ascii="Tahoma" w:hAnsi="Tahoma" w:cs="Tahoma"/>
          <w:b w:val="0"/>
          <w:sz w:val="22"/>
          <w:szCs w:val="22"/>
        </w:rPr>
      </w:pPr>
    </w:p>
    <w:p w14:paraId="1203A602" w14:textId="77777777" w:rsidR="00467A52" w:rsidRPr="00467A52" w:rsidRDefault="00467A52" w:rsidP="00467A52"/>
    <w:p w14:paraId="36C6CF92" w14:textId="265638EB" w:rsidR="00BB5B69" w:rsidRPr="00BB5B69" w:rsidRDefault="00BB5B69" w:rsidP="00844E60">
      <w:pPr>
        <w:pStyle w:val="Tekstpodstawowy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B5B69">
        <w:rPr>
          <w:rFonts w:ascii="Tahoma" w:hAnsi="Tahoma" w:cs="Tahoma"/>
          <w:color w:val="000000" w:themeColor="text1"/>
          <w:sz w:val="20"/>
          <w:szCs w:val="20"/>
        </w:rPr>
        <w:t xml:space="preserve">W odpowiedzi na zaproszenie do złożenia oferty, oferujemy wykonanie zamówienia,  przedmiotem którego jest:  </w:t>
      </w:r>
    </w:p>
    <w:p w14:paraId="610D29F1" w14:textId="553A406F" w:rsidR="00BB5B69" w:rsidRPr="00BB5B69" w:rsidRDefault="00BB5B69" w:rsidP="00BB5B69">
      <w:pPr>
        <w:jc w:val="center"/>
        <w:rPr>
          <w:rFonts w:ascii="Tahoma" w:hAnsi="Tahoma" w:cs="Tahoma"/>
          <w:b/>
        </w:rPr>
      </w:pPr>
      <w:r w:rsidRPr="001276A0">
        <w:rPr>
          <w:rFonts w:ascii="Tahoma" w:hAnsi="Tahoma" w:cs="Tahoma"/>
          <w:b/>
        </w:rPr>
        <w:t>Pełnienie kompleksowego nadzoru inwestorskiego nad zadaniem:</w:t>
      </w:r>
      <w:bookmarkStart w:id="1" w:name="_Hlk190331734"/>
    </w:p>
    <w:p w14:paraId="510EDF17" w14:textId="77777777" w:rsidR="00BB5B69" w:rsidRPr="001276A0" w:rsidRDefault="00BB5B69" w:rsidP="00BB5B69">
      <w:pPr>
        <w:tabs>
          <w:tab w:val="right" w:pos="0"/>
          <w:tab w:val="left" w:pos="284"/>
        </w:tabs>
        <w:ind w:left="408" w:firstLine="18"/>
        <w:jc w:val="center"/>
        <w:rPr>
          <w:rFonts w:ascii="Tahoma" w:hAnsi="Tahoma" w:cs="Tahoma"/>
          <w:b/>
          <w:bCs/>
        </w:rPr>
      </w:pPr>
      <w:r w:rsidRPr="001276A0">
        <w:rPr>
          <w:rFonts w:ascii="Tahoma" w:hAnsi="Tahoma" w:cs="Tahoma"/>
          <w:b/>
          <w:bCs/>
        </w:rPr>
        <w:t>„</w:t>
      </w:r>
      <w:r w:rsidRPr="001276A0">
        <w:rPr>
          <w:rFonts w:ascii="Tahoma" w:hAnsi="Tahoma" w:cs="Tahoma"/>
          <w:b/>
        </w:rPr>
        <w:t>Modernizacja i rozbudowa Dziennego Domu Pobytu w Nysie wraz z zagospodarowaniem terenu</w:t>
      </w:r>
      <w:r w:rsidRPr="001276A0">
        <w:rPr>
          <w:rFonts w:ascii="Tahoma" w:hAnsi="Tahoma" w:cs="Tahoma"/>
          <w:b/>
          <w:bCs/>
        </w:rPr>
        <w:t>”</w:t>
      </w:r>
      <w:bookmarkEnd w:id="1"/>
    </w:p>
    <w:p w14:paraId="42914C59" w14:textId="77777777" w:rsidR="00BB5B69" w:rsidRPr="00BB5B69" w:rsidRDefault="00BB5B69" w:rsidP="00BB5B69">
      <w:pPr>
        <w:tabs>
          <w:tab w:val="right" w:pos="0"/>
          <w:tab w:val="left" w:pos="284"/>
        </w:tabs>
        <w:ind w:left="408" w:firstLine="18"/>
        <w:jc w:val="both"/>
        <w:rPr>
          <w:rFonts w:ascii="Tahoma" w:hAnsi="Tahoma" w:cs="Tahoma"/>
        </w:rPr>
      </w:pPr>
    </w:p>
    <w:p w14:paraId="68ECB9CE" w14:textId="77777777" w:rsidR="009F4786" w:rsidRPr="00BB5B69" w:rsidRDefault="009F4786" w:rsidP="00D15575">
      <w:pPr>
        <w:pStyle w:val="podstawowy"/>
        <w:ind w:firstLine="0"/>
        <w:jc w:val="center"/>
        <w:rPr>
          <w:rFonts w:ascii="Tahoma" w:hAnsi="Tahoma" w:cs="Tahoma"/>
          <w:b/>
          <w:sz w:val="20"/>
          <w:szCs w:val="20"/>
        </w:rPr>
      </w:pPr>
    </w:p>
    <w:p w14:paraId="2340EE91" w14:textId="77777777" w:rsidR="00BB5B69" w:rsidRPr="00BB5B69" w:rsidRDefault="00BB5B69" w:rsidP="00BB5B69">
      <w:pPr>
        <w:pStyle w:val="Tekstpodstawowy"/>
        <w:spacing w:after="0"/>
        <w:rPr>
          <w:rFonts w:ascii="Tahoma" w:hAnsi="Tahoma" w:cs="Tahoma"/>
          <w:color w:val="auto"/>
          <w:sz w:val="20"/>
          <w:szCs w:val="20"/>
        </w:rPr>
      </w:pPr>
      <w:r w:rsidRPr="00BB5B69">
        <w:rPr>
          <w:rFonts w:ascii="Tahoma" w:hAnsi="Tahoma" w:cs="Tahoma"/>
          <w:color w:val="auto"/>
          <w:sz w:val="20"/>
          <w:szCs w:val="20"/>
        </w:rPr>
        <w:t xml:space="preserve">Za realizację przedmiotu zamówienia oferujemy </w:t>
      </w:r>
      <w:r w:rsidRPr="00BB5B69">
        <w:rPr>
          <w:rFonts w:ascii="Tahoma" w:hAnsi="Tahoma" w:cs="Tahoma"/>
          <w:bCs/>
          <w:color w:val="auto"/>
          <w:sz w:val="20"/>
          <w:szCs w:val="20"/>
        </w:rPr>
        <w:t xml:space="preserve">cenę brutto:   </w:t>
      </w:r>
      <w:r w:rsidRPr="00BB5B69">
        <w:rPr>
          <w:rFonts w:ascii="Tahoma" w:hAnsi="Tahoma" w:cs="Tahoma"/>
          <w:color w:val="auto"/>
          <w:sz w:val="20"/>
          <w:szCs w:val="20"/>
        </w:rPr>
        <w:t xml:space="preserve">...................................................... złotych,  </w:t>
      </w:r>
    </w:p>
    <w:p w14:paraId="0D0CF431" w14:textId="77777777" w:rsidR="00BB5B69" w:rsidRPr="00BB5B69" w:rsidRDefault="00BB5B69" w:rsidP="00BB5B69">
      <w:pPr>
        <w:pStyle w:val="Tekstpodstawowy"/>
        <w:spacing w:after="0"/>
        <w:rPr>
          <w:rFonts w:ascii="Tahoma" w:hAnsi="Tahoma" w:cs="Tahoma"/>
          <w:bCs/>
          <w:color w:val="auto"/>
          <w:sz w:val="20"/>
          <w:szCs w:val="20"/>
        </w:rPr>
      </w:pPr>
      <w:r w:rsidRPr="00BB5B69">
        <w:rPr>
          <w:rFonts w:ascii="Tahoma" w:hAnsi="Tahoma" w:cs="Tahoma"/>
          <w:color w:val="auto"/>
          <w:sz w:val="20"/>
          <w:szCs w:val="20"/>
        </w:rPr>
        <w:t xml:space="preserve"> </w:t>
      </w:r>
    </w:p>
    <w:p w14:paraId="4500A22A" w14:textId="77777777" w:rsidR="00BB5B69" w:rsidRPr="00BB5B69" w:rsidRDefault="00BB5B69" w:rsidP="00BB5B69">
      <w:pPr>
        <w:pStyle w:val="NormalnyWeb"/>
        <w:spacing w:before="0" w:after="0"/>
        <w:rPr>
          <w:rFonts w:ascii="Tahoma" w:hAnsi="Tahoma" w:cs="Tahoma"/>
          <w:sz w:val="20"/>
          <w:szCs w:val="20"/>
        </w:rPr>
      </w:pPr>
      <w:r w:rsidRPr="00BB5B69">
        <w:rPr>
          <w:rFonts w:ascii="Tahoma" w:hAnsi="Tahoma" w:cs="Tahoma"/>
          <w:sz w:val="20"/>
          <w:szCs w:val="20"/>
        </w:rPr>
        <w:t>słownie: .................................................................................................................................... złotych,</w:t>
      </w:r>
    </w:p>
    <w:p w14:paraId="4459FF19" w14:textId="77777777" w:rsidR="00BB5B69" w:rsidRPr="00BB5B69" w:rsidRDefault="00BB5B69" w:rsidP="00BB5B69">
      <w:pPr>
        <w:rPr>
          <w:rFonts w:ascii="Tahoma" w:hAnsi="Tahoma" w:cs="Tahoma"/>
        </w:rPr>
      </w:pPr>
    </w:p>
    <w:p w14:paraId="4B9C33C1" w14:textId="77777777" w:rsidR="00BB5B69" w:rsidRPr="00BB5B69" w:rsidRDefault="00BB5B69" w:rsidP="00BB5B69">
      <w:pPr>
        <w:rPr>
          <w:rFonts w:ascii="Tahoma" w:hAnsi="Tahoma" w:cs="Tahoma"/>
        </w:rPr>
      </w:pPr>
      <w:r w:rsidRPr="00BB5B69">
        <w:rPr>
          <w:rFonts w:ascii="Tahoma" w:hAnsi="Tahoma" w:cs="Tahoma"/>
        </w:rPr>
        <w:t xml:space="preserve">w tym podatek VAT ................ % tj. .............................................. złotych. </w:t>
      </w:r>
    </w:p>
    <w:p w14:paraId="68D5BF16" w14:textId="77777777" w:rsidR="00BB5B69" w:rsidRPr="00BB5B69" w:rsidRDefault="00BB5B69" w:rsidP="00BB5B69">
      <w:pPr>
        <w:rPr>
          <w:rFonts w:ascii="Tahoma" w:hAnsi="Tahoma" w:cs="Tahoma"/>
        </w:rPr>
      </w:pPr>
    </w:p>
    <w:p w14:paraId="6B10A11B" w14:textId="77777777" w:rsidR="00BB5B69" w:rsidRPr="00BB5B69" w:rsidRDefault="00BB5B69" w:rsidP="00BB5B69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BB5B69">
        <w:rPr>
          <w:rFonts w:ascii="Tahoma" w:hAnsi="Tahoma" w:cs="Tahoma"/>
          <w:sz w:val="20"/>
          <w:szCs w:val="20"/>
          <w:lang w:val="pl-PL" w:eastAsia="en-US"/>
        </w:rPr>
        <w:t>Oświadczamy, że powyższa cena zawiera wszystkie koszty jakie ponosi Zamawiający w przypadku wyboru niniejszej oferty.</w:t>
      </w:r>
    </w:p>
    <w:p w14:paraId="78017B25" w14:textId="77777777" w:rsidR="00BB5B69" w:rsidRPr="00BB5B69" w:rsidRDefault="00BB5B69" w:rsidP="00BB5B69">
      <w:pPr>
        <w:pStyle w:val="Tekstpodstawowy"/>
        <w:spacing w:after="0"/>
        <w:jc w:val="both"/>
        <w:rPr>
          <w:rFonts w:ascii="Tahoma" w:hAnsi="Tahoma" w:cs="Tahoma"/>
          <w:sz w:val="20"/>
          <w:szCs w:val="20"/>
        </w:rPr>
      </w:pPr>
    </w:p>
    <w:p w14:paraId="6BDE41D6" w14:textId="77777777" w:rsidR="00BB5B69" w:rsidRPr="00184EFD" w:rsidRDefault="00BB5B69" w:rsidP="00BB5B69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184EFD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48909146" w14:textId="77777777" w:rsidR="00BB5B69" w:rsidRPr="00184EFD" w:rsidRDefault="00BB5B69" w:rsidP="00BB5B69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 w:rsidRPr="00184EFD">
        <w:rPr>
          <w:rFonts w:ascii="Tahoma" w:hAnsi="Tahoma" w:cs="Tahoma"/>
          <w:color w:val="auto"/>
          <w:sz w:val="20"/>
          <w:szCs w:val="20"/>
        </w:rPr>
        <w:t>-</w:t>
      </w:r>
      <w:r w:rsidRPr="00184EFD">
        <w:rPr>
          <w:rFonts w:ascii="Tahoma" w:hAnsi="Tahoma" w:cs="Tahoma"/>
          <w:color w:val="auto"/>
          <w:sz w:val="20"/>
          <w:szCs w:val="20"/>
        </w:rPr>
        <w:tab/>
        <w:t xml:space="preserve">przyjmujemy </w:t>
      </w:r>
      <w:r w:rsidRPr="00184EFD">
        <w:rPr>
          <w:rFonts w:ascii="Tahoma" w:hAnsi="Tahoma" w:cs="Tahoma"/>
          <w:b/>
          <w:bCs/>
          <w:color w:val="auto"/>
          <w:sz w:val="20"/>
          <w:szCs w:val="20"/>
        </w:rPr>
        <w:t xml:space="preserve">warunki realizacji zamówienia określone w zaproszeniu do składania ofert                 i  w wyjaśnieniach do zaproszenia, </w:t>
      </w:r>
    </w:p>
    <w:p w14:paraId="459C8A36" w14:textId="77777777" w:rsidR="00184EFD" w:rsidRPr="00184EFD" w:rsidRDefault="00184EFD" w:rsidP="00BB5B69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42772E3B" w14:textId="77777777" w:rsidR="00BB5B69" w:rsidRPr="00184EFD" w:rsidRDefault="00BB5B69" w:rsidP="00BB5B69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 w:rsidRPr="00184EFD">
        <w:rPr>
          <w:rFonts w:ascii="Tahoma" w:hAnsi="Tahoma" w:cs="Tahoma"/>
          <w:b/>
          <w:bCs/>
          <w:color w:val="auto"/>
          <w:sz w:val="20"/>
          <w:szCs w:val="20"/>
        </w:rPr>
        <w:t>-          przeprowadziliśmy wizję lokalną w terenie</w:t>
      </w:r>
    </w:p>
    <w:p w14:paraId="4C3BA60D" w14:textId="16CC79CA" w:rsidR="00BB5B69" w:rsidRPr="00184EFD" w:rsidRDefault="00BB5B69" w:rsidP="00BB5B69">
      <w:pPr>
        <w:pStyle w:val="Tekstpodstawowy"/>
        <w:spacing w:after="0"/>
        <w:ind w:left="709"/>
        <w:jc w:val="both"/>
        <w:rPr>
          <w:rFonts w:ascii="Tahoma" w:hAnsi="Tahoma" w:cs="Tahoma"/>
          <w:color w:val="auto"/>
          <w:sz w:val="20"/>
          <w:szCs w:val="20"/>
        </w:rPr>
      </w:pPr>
      <w:r w:rsidRPr="00184EFD">
        <w:rPr>
          <w:rFonts w:ascii="Tahoma" w:hAnsi="Tahoma" w:cs="Tahoma"/>
          <w:color w:val="auto"/>
          <w:sz w:val="20"/>
          <w:szCs w:val="20"/>
        </w:rPr>
        <w:t>(w załączeniu protokół potwierdzający odbycie wizji w obecności Zamawiającego)</w:t>
      </w:r>
    </w:p>
    <w:p w14:paraId="56698F84" w14:textId="77777777" w:rsidR="00184EFD" w:rsidRPr="00184EFD" w:rsidRDefault="00184EFD" w:rsidP="00BB5B69">
      <w:pPr>
        <w:pStyle w:val="Tekstpodstawowy"/>
        <w:spacing w:after="0"/>
        <w:ind w:left="709"/>
        <w:jc w:val="both"/>
        <w:rPr>
          <w:rFonts w:ascii="Tahoma" w:hAnsi="Tahoma" w:cs="Tahoma"/>
          <w:sz w:val="20"/>
          <w:szCs w:val="20"/>
          <w:lang w:eastAsia="en-US"/>
        </w:rPr>
      </w:pPr>
    </w:p>
    <w:p w14:paraId="5E9B6A17" w14:textId="77777777" w:rsidR="00BB5B69" w:rsidRPr="00184EFD" w:rsidRDefault="00BB5B69" w:rsidP="00BB5B69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184EFD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184EFD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184EFD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184EFD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184EFD">
        <w:rPr>
          <w:rFonts w:ascii="Tahoma" w:hAnsi="Tahoma" w:cs="Tahoma"/>
          <w:sz w:val="20"/>
          <w:szCs w:val="20"/>
          <w:lang w:val="pl-PL" w:eastAsia="en-US"/>
        </w:rPr>
        <w:t xml:space="preserve">i zobowiązujemy się, w przypadku wyboru naszej oferty, do zawarcia umowy zgodnej z niniejszym wzorem i naszą ofertą w miejscu  i terminie wskazanym przez Zamawiającego. </w:t>
      </w:r>
    </w:p>
    <w:p w14:paraId="0B41CF3F" w14:textId="77777777" w:rsidR="00BB5B69" w:rsidRPr="00184EFD" w:rsidRDefault="00BB5B69" w:rsidP="00BB5B69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184EFD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76B86406" w14:textId="77777777" w:rsidR="00BB5B69" w:rsidRPr="00184EFD" w:rsidRDefault="00BB5B69" w:rsidP="00BB5B69">
      <w:pPr>
        <w:ind w:left="709" w:hanging="709"/>
        <w:jc w:val="both"/>
        <w:rPr>
          <w:rFonts w:ascii="Tahoma" w:hAnsi="Tahoma" w:cs="Tahoma"/>
        </w:rPr>
      </w:pPr>
      <w:bookmarkStart w:id="2" w:name="_Hlk527093259"/>
      <w:r w:rsidRPr="00184EFD">
        <w:rPr>
          <w:rFonts w:ascii="Tahoma" w:hAnsi="Tahoma" w:cs="Tahoma"/>
          <w:b/>
        </w:rPr>
        <w:t>-</w:t>
      </w:r>
      <w:r w:rsidRPr="00184EFD">
        <w:rPr>
          <w:rFonts w:ascii="Tahoma" w:hAnsi="Tahoma" w:cs="Tahoma"/>
          <w:b/>
        </w:rPr>
        <w:tab/>
        <w:t xml:space="preserve">spełniamy warunki udziału w postępowaniu w zakresie określonym w punkcie 5 zaproszenia do składania ofert. </w:t>
      </w:r>
    </w:p>
    <w:bookmarkEnd w:id="2"/>
    <w:p w14:paraId="2538C86D" w14:textId="77777777" w:rsidR="00BB5B69" w:rsidRPr="00BB5B69" w:rsidRDefault="00BB5B69" w:rsidP="00D1557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17C85FE5" w14:textId="77777777" w:rsidR="00D15575" w:rsidRPr="00BB5B69" w:rsidRDefault="00D15575" w:rsidP="00D15575">
      <w:pPr>
        <w:tabs>
          <w:tab w:val="left" w:pos="0"/>
        </w:tabs>
        <w:jc w:val="both"/>
        <w:rPr>
          <w:rFonts w:ascii="Tahoma" w:hAnsi="Tahoma" w:cs="Tahoma"/>
        </w:rPr>
      </w:pPr>
    </w:p>
    <w:p w14:paraId="05BC339B" w14:textId="77777777" w:rsidR="00BB5B69" w:rsidRPr="00BB5B69" w:rsidRDefault="00BB5B69" w:rsidP="00D15575">
      <w:pPr>
        <w:tabs>
          <w:tab w:val="left" w:pos="0"/>
        </w:tabs>
        <w:jc w:val="both"/>
        <w:rPr>
          <w:rFonts w:ascii="Tahoma" w:hAnsi="Tahoma" w:cs="Tahoma"/>
          <w:color w:val="000000" w:themeColor="text1"/>
        </w:rPr>
      </w:pPr>
      <w:r w:rsidRPr="00BB5B69">
        <w:rPr>
          <w:rFonts w:ascii="Tahoma" w:hAnsi="Tahoma" w:cs="Tahoma"/>
          <w:b/>
          <w:bCs/>
          <w:color w:val="000000" w:themeColor="text1"/>
        </w:rPr>
        <w:t>Termin wykonania zamówienia</w:t>
      </w:r>
      <w:r w:rsidRPr="00BB5B69">
        <w:rPr>
          <w:rFonts w:ascii="Tahoma" w:hAnsi="Tahoma" w:cs="Tahoma"/>
          <w:color w:val="000000" w:themeColor="text1"/>
        </w:rPr>
        <w:t xml:space="preserve">: 14 miesięcy od dnia podpisania umowy. </w:t>
      </w:r>
    </w:p>
    <w:p w14:paraId="4C35B02A" w14:textId="77777777" w:rsidR="00BB5B69" w:rsidRPr="00BB5B69" w:rsidRDefault="00BB5B69" w:rsidP="00D15575">
      <w:pPr>
        <w:tabs>
          <w:tab w:val="left" w:pos="0"/>
        </w:tabs>
        <w:jc w:val="both"/>
        <w:rPr>
          <w:rFonts w:ascii="Tahoma" w:hAnsi="Tahoma" w:cs="Tahoma"/>
          <w:color w:val="000000" w:themeColor="text1"/>
        </w:rPr>
      </w:pPr>
    </w:p>
    <w:p w14:paraId="31A19E02" w14:textId="77777777" w:rsidR="00BB5B69" w:rsidRPr="00BB5B69" w:rsidRDefault="00BB5B69" w:rsidP="00BB5B69">
      <w:pPr>
        <w:pStyle w:val="Tekstpodstawowy"/>
        <w:jc w:val="both"/>
        <w:rPr>
          <w:rFonts w:ascii="Tahoma" w:hAnsi="Tahoma" w:cs="Tahoma"/>
          <w:sz w:val="20"/>
          <w:szCs w:val="20"/>
        </w:rPr>
      </w:pPr>
      <w:r w:rsidRPr="00BB5B69">
        <w:rPr>
          <w:rFonts w:ascii="Tahoma" w:hAnsi="Tahoma" w:cs="Tahoma"/>
          <w:sz w:val="20"/>
          <w:szCs w:val="20"/>
        </w:rPr>
        <w:t xml:space="preserve">Oświadczamy, że uważamy się za związanych niniejszą ofertą na </w:t>
      </w:r>
      <w:r w:rsidRPr="00BB5B69">
        <w:rPr>
          <w:rFonts w:ascii="Tahoma" w:hAnsi="Tahoma" w:cs="Tahoma"/>
          <w:bCs/>
          <w:sz w:val="20"/>
          <w:szCs w:val="20"/>
        </w:rPr>
        <w:t>czas wskazany w zaproszeniu do złożenia oferty.</w:t>
      </w:r>
    </w:p>
    <w:p w14:paraId="373E464F" w14:textId="77777777" w:rsidR="002A3E4C" w:rsidRDefault="002A3E4C" w:rsidP="00BB5B69">
      <w:pPr>
        <w:tabs>
          <w:tab w:val="left" w:pos="1276"/>
        </w:tabs>
        <w:autoSpaceDE/>
        <w:adjustRightInd w:val="0"/>
        <w:jc w:val="both"/>
        <w:rPr>
          <w:rFonts w:ascii="Tahoma" w:hAnsi="Tahoma" w:cs="Tahoma"/>
          <w:bCs/>
          <w:iCs/>
          <w:color w:val="000000" w:themeColor="text1"/>
        </w:rPr>
      </w:pPr>
    </w:p>
    <w:p w14:paraId="31523165" w14:textId="5C5B57A5" w:rsidR="00BB5B69" w:rsidRPr="00446794" w:rsidRDefault="00184EFD" w:rsidP="00BB5B69">
      <w:pPr>
        <w:tabs>
          <w:tab w:val="left" w:pos="1276"/>
        </w:tabs>
        <w:autoSpaceDE/>
        <w:adjustRightInd w:val="0"/>
        <w:jc w:val="both"/>
        <w:rPr>
          <w:rFonts w:ascii="Tahoma" w:hAnsi="Tahoma" w:cs="Tahoma"/>
        </w:rPr>
      </w:pPr>
      <w:r w:rsidRPr="00184EFD">
        <w:rPr>
          <w:rFonts w:ascii="Tahoma" w:hAnsi="Tahoma" w:cs="Tahoma"/>
          <w:bCs/>
          <w:iCs/>
          <w:color w:val="000000" w:themeColor="text1"/>
        </w:rPr>
        <w:t xml:space="preserve">Przedkładamy </w:t>
      </w:r>
      <w:r>
        <w:rPr>
          <w:rFonts w:ascii="Tahoma" w:hAnsi="Tahoma" w:cs="Tahoma"/>
          <w:b/>
          <w:iCs/>
          <w:color w:val="000000" w:themeColor="text1"/>
        </w:rPr>
        <w:t>w</w:t>
      </w:r>
      <w:r w:rsidR="00BB5B69" w:rsidRPr="00446794">
        <w:rPr>
          <w:rFonts w:ascii="Tahoma" w:hAnsi="Tahoma" w:cs="Tahoma"/>
          <w:b/>
          <w:iCs/>
          <w:color w:val="000000" w:themeColor="text1"/>
        </w:rPr>
        <w:t>ykaz  usług</w:t>
      </w:r>
      <w:r w:rsidR="00BB5B69" w:rsidRPr="00446794">
        <w:rPr>
          <w:rFonts w:ascii="Tahoma" w:hAnsi="Tahoma" w:cs="Tahoma"/>
          <w:bCs/>
          <w:iCs/>
          <w:color w:val="000000" w:themeColor="text1"/>
        </w:rPr>
        <w:t xml:space="preserve"> </w:t>
      </w:r>
      <w:r w:rsidR="00BB5B69" w:rsidRPr="00446794">
        <w:rPr>
          <w:rFonts w:ascii="Tahoma" w:hAnsi="Tahoma" w:cs="Tahoma"/>
        </w:rPr>
        <w:t xml:space="preserve"> wykonanych, w okresie ostatnich 3 lat, a jeżeli okres prowadzenia działalności jest krótszy - w tym okresie, wraz z podaniem ich wartości, przedmiotu, dat wykonania i podmiotów, na rzecz których usługi zostały wykonane, </w:t>
      </w:r>
      <w:r w:rsidR="00BB5B69" w:rsidRPr="00184EFD">
        <w:rPr>
          <w:rFonts w:ascii="Tahoma" w:hAnsi="Tahoma" w:cs="Tahoma"/>
          <w:b/>
          <w:bCs/>
        </w:rPr>
        <w:t>wraz z dowodami określającymi czy te usługi zostały wykonane należycie</w:t>
      </w:r>
      <w:r>
        <w:rPr>
          <w:rFonts w:ascii="Tahoma" w:hAnsi="Tahoma" w:cs="Tahoma"/>
          <w:b/>
          <w:bCs/>
        </w:rPr>
        <w:t>.</w:t>
      </w:r>
      <w:r w:rsidR="00BB5B69" w:rsidRPr="00446794">
        <w:rPr>
          <w:rFonts w:ascii="Tahoma" w:hAnsi="Tahoma" w:cs="Tahoma"/>
        </w:rPr>
        <w:t xml:space="preserve"> </w:t>
      </w:r>
      <w:r w:rsidRPr="00184EFD">
        <w:rPr>
          <w:rFonts w:ascii="Tahoma" w:hAnsi="Tahoma" w:cs="Tahoma"/>
          <w:i/>
          <w:iCs/>
          <w:sz w:val="18"/>
          <w:szCs w:val="18"/>
        </w:rPr>
        <w:t>(D</w:t>
      </w:r>
      <w:r w:rsidR="00BB5B69" w:rsidRPr="00184EFD">
        <w:rPr>
          <w:rFonts w:ascii="Tahoma" w:hAnsi="Tahoma" w:cs="Tahoma"/>
          <w:i/>
          <w:iCs/>
          <w:sz w:val="18"/>
          <w:szCs w:val="18"/>
        </w:rPr>
        <w:t xml:space="preserve">owodami, o których mowa, są referencje bądź inne dokumenty sporządzone przez podmiot, na rzecz którego </w:t>
      </w:r>
      <w:r w:rsidRPr="00184EFD">
        <w:rPr>
          <w:rFonts w:ascii="Tahoma" w:hAnsi="Tahoma" w:cs="Tahoma"/>
          <w:i/>
          <w:iCs/>
          <w:sz w:val="18"/>
          <w:szCs w:val="18"/>
        </w:rPr>
        <w:t xml:space="preserve">usługi </w:t>
      </w:r>
      <w:r w:rsidR="00BB5B69" w:rsidRPr="00184EFD">
        <w:rPr>
          <w:rFonts w:ascii="Tahoma" w:hAnsi="Tahoma" w:cs="Tahoma"/>
          <w:i/>
          <w:iCs/>
          <w:sz w:val="18"/>
          <w:szCs w:val="18"/>
        </w:rPr>
        <w:t>zostały wykonane</w:t>
      </w:r>
      <w:r w:rsidRPr="00184EFD">
        <w:rPr>
          <w:rFonts w:ascii="Tahoma" w:hAnsi="Tahoma" w:cs="Tahoma"/>
          <w:i/>
          <w:iCs/>
          <w:sz w:val="18"/>
          <w:szCs w:val="18"/>
        </w:rPr>
        <w:t>)</w:t>
      </w:r>
      <w:r w:rsidR="00BB5B69" w:rsidRPr="00184EFD">
        <w:rPr>
          <w:rFonts w:ascii="Tahoma" w:hAnsi="Tahoma" w:cs="Tahoma"/>
          <w:i/>
          <w:iCs/>
          <w:sz w:val="18"/>
          <w:szCs w:val="18"/>
        </w:rPr>
        <w:t xml:space="preserve"> </w:t>
      </w:r>
    </w:p>
    <w:p w14:paraId="393DB17B" w14:textId="77777777" w:rsidR="00BB5B69" w:rsidRPr="002D5127" w:rsidRDefault="00BB5B69" w:rsidP="00BB5B69">
      <w:pPr>
        <w:jc w:val="both"/>
        <w:rPr>
          <w:rFonts w:ascii="Tahoma" w:hAnsi="Tahoma" w:cs="Tahoma"/>
          <w:i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"/>
        <w:gridCol w:w="2391"/>
        <w:gridCol w:w="1843"/>
        <w:gridCol w:w="1984"/>
        <w:gridCol w:w="2547"/>
      </w:tblGrid>
      <w:tr w:rsidR="00BB5B69" w:rsidRPr="002D5127" w14:paraId="0BBD1DDB" w14:textId="77777777" w:rsidTr="00184EFD">
        <w:trPr>
          <w:trHeight w:val="615"/>
        </w:trPr>
        <w:tc>
          <w:tcPr>
            <w:tcW w:w="1078" w:type="dxa"/>
          </w:tcPr>
          <w:p w14:paraId="0ECE8198" w14:textId="77777777" w:rsidR="00BB5B69" w:rsidRPr="00BD556B" w:rsidRDefault="00BB5B69" w:rsidP="00F67F9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BD556B">
              <w:rPr>
                <w:rFonts w:ascii="Tahoma" w:hAnsi="Tahoma" w:cs="Tahoma"/>
                <w:color w:val="auto"/>
                <w:sz w:val="16"/>
                <w:szCs w:val="16"/>
              </w:rPr>
              <w:t>Lp.</w:t>
            </w:r>
          </w:p>
        </w:tc>
        <w:tc>
          <w:tcPr>
            <w:tcW w:w="2391" w:type="dxa"/>
          </w:tcPr>
          <w:p w14:paraId="234E69C1" w14:textId="77777777" w:rsidR="00BB5B69" w:rsidRPr="00BD556B" w:rsidRDefault="00BB5B69" w:rsidP="00F67F95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D556B">
              <w:rPr>
                <w:rFonts w:ascii="Tahoma" w:hAnsi="Tahoma" w:cs="Tahoma"/>
                <w:sz w:val="16"/>
                <w:szCs w:val="16"/>
              </w:rPr>
              <w:t>Przedmiot zamówienia z określonym zakresem</w:t>
            </w:r>
          </w:p>
          <w:p w14:paraId="123BDA2C" w14:textId="77777777" w:rsidR="00BB5B69" w:rsidRPr="00BD556B" w:rsidRDefault="00BB5B69" w:rsidP="00F67F95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D2D8149" w14:textId="77777777" w:rsidR="00BB5B69" w:rsidRPr="00BD556B" w:rsidRDefault="00BB5B69" w:rsidP="00F67F9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</w:tcPr>
          <w:p w14:paraId="75C582F1" w14:textId="6EEF830C" w:rsidR="00BB5B69" w:rsidRPr="00BD556B" w:rsidRDefault="00BB5B69" w:rsidP="00F67F9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184EFD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 xml:space="preserve">Wartość brutto </w:t>
            </w:r>
            <w:r w:rsidR="00184EFD" w:rsidRPr="00184EFD">
              <w:rPr>
                <w:rFonts w:ascii="Tahoma" w:hAnsi="Tahoma" w:cs="Tahoma"/>
                <w:b/>
                <w:bCs/>
                <w:color w:val="auto"/>
                <w:sz w:val="16"/>
                <w:szCs w:val="16"/>
              </w:rPr>
              <w:t>robót</w:t>
            </w:r>
            <w:r w:rsidR="00184EFD">
              <w:rPr>
                <w:rFonts w:ascii="Tahoma" w:hAnsi="Tahoma" w:cs="Tahoma"/>
                <w:color w:val="auto"/>
                <w:sz w:val="16"/>
                <w:szCs w:val="16"/>
              </w:rPr>
              <w:t xml:space="preserve"> objętych wykonaną usługą </w:t>
            </w:r>
          </w:p>
        </w:tc>
        <w:tc>
          <w:tcPr>
            <w:tcW w:w="1984" w:type="dxa"/>
          </w:tcPr>
          <w:p w14:paraId="353D44F2" w14:textId="77777777" w:rsidR="00BB5B69" w:rsidRPr="00BD556B" w:rsidRDefault="00BB5B69" w:rsidP="00F67F95">
            <w:pPr>
              <w:keepNext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D556B">
              <w:rPr>
                <w:rFonts w:ascii="Tahoma" w:hAnsi="Tahoma" w:cs="Tahoma"/>
                <w:sz w:val="16"/>
                <w:szCs w:val="16"/>
              </w:rPr>
              <w:t xml:space="preserve">Data wykonania </w:t>
            </w:r>
          </w:p>
        </w:tc>
        <w:tc>
          <w:tcPr>
            <w:tcW w:w="2547" w:type="dxa"/>
          </w:tcPr>
          <w:p w14:paraId="0A8AD940" w14:textId="29BB1ACE" w:rsidR="00BB5B69" w:rsidRPr="00BD556B" w:rsidRDefault="00BB5B69" w:rsidP="00F67F95">
            <w:pPr>
              <w:pStyle w:val="Tekstpodstawowy"/>
              <w:jc w:val="center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BD556B">
              <w:rPr>
                <w:rFonts w:ascii="Tahoma" w:hAnsi="Tahoma" w:cs="Tahoma"/>
                <w:color w:val="auto"/>
                <w:sz w:val="16"/>
                <w:szCs w:val="16"/>
              </w:rPr>
              <w:t>na rzecz jakiego podmiotu usługi były wykonane (Zamawiający)</w:t>
            </w:r>
          </w:p>
        </w:tc>
      </w:tr>
      <w:tr w:rsidR="00BB5B69" w:rsidRPr="002D5127" w14:paraId="29AD7DA0" w14:textId="77777777" w:rsidTr="00184EFD">
        <w:trPr>
          <w:trHeight w:val="465"/>
        </w:trPr>
        <w:tc>
          <w:tcPr>
            <w:tcW w:w="1078" w:type="dxa"/>
          </w:tcPr>
          <w:p w14:paraId="712F1779" w14:textId="77777777" w:rsidR="00BB5B69" w:rsidRPr="002D5127" w:rsidRDefault="00BB5B69" w:rsidP="00F67F95">
            <w:pPr>
              <w:pStyle w:val="Tekstpodstawowy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2D512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391" w:type="dxa"/>
          </w:tcPr>
          <w:p w14:paraId="36A470A6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82552A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0A0352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47" w:type="dxa"/>
          </w:tcPr>
          <w:p w14:paraId="572E638A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BB5B69" w:rsidRPr="002D5127" w14:paraId="6268F5E0" w14:textId="77777777" w:rsidTr="00184EFD">
        <w:tc>
          <w:tcPr>
            <w:tcW w:w="1078" w:type="dxa"/>
          </w:tcPr>
          <w:p w14:paraId="7FB92A74" w14:textId="5AF11424" w:rsidR="00BB5B69" w:rsidRPr="002D5127" w:rsidRDefault="00BB5B69" w:rsidP="00F67F95">
            <w:pPr>
              <w:pStyle w:val="Tekstpodstawowy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91" w:type="dxa"/>
          </w:tcPr>
          <w:p w14:paraId="7D9EA158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9A09AE3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162E24A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47" w:type="dxa"/>
          </w:tcPr>
          <w:p w14:paraId="398FF2F8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BB5B69" w:rsidRPr="002D5127" w14:paraId="02B9BF0E" w14:textId="77777777" w:rsidTr="00184EFD">
        <w:tc>
          <w:tcPr>
            <w:tcW w:w="1078" w:type="dxa"/>
          </w:tcPr>
          <w:p w14:paraId="6FAD6DC9" w14:textId="6D9E83F7" w:rsidR="00BB5B69" w:rsidRPr="002D5127" w:rsidRDefault="00BB5B69" w:rsidP="00F67F95">
            <w:pPr>
              <w:pStyle w:val="Tekstpodstawowy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391" w:type="dxa"/>
          </w:tcPr>
          <w:p w14:paraId="6B59A8EF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9B2CED6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BB5C4E2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47" w:type="dxa"/>
          </w:tcPr>
          <w:p w14:paraId="574EBD1C" w14:textId="77777777" w:rsidR="00BB5B69" w:rsidRPr="002D5127" w:rsidRDefault="00BB5B69" w:rsidP="00F67F95">
            <w:pPr>
              <w:pStyle w:val="Tekstpodstawowy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3338BEAE" w14:textId="77777777" w:rsidR="00BB5B69" w:rsidRDefault="00BB5B69" w:rsidP="00BB5B69">
      <w:pPr>
        <w:ind w:left="426"/>
        <w:jc w:val="both"/>
        <w:rPr>
          <w:rFonts w:ascii="Tahoma" w:hAnsi="Tahoma" w:cs="Tahoma"/>
        </w:rPr>
      </w:pPr>
    </w:p>
    <w:p w14:paraId="7F739F73" w14:textId="77777777" w:rsidR="002A3E4C" w:rsidRDefault="002A3E4C" w:rsidP="00BB5B69">
      <w:pPr>
        <w:ind w:left="426"/>
        <w:jc w:val="both"/>
        <w:rPr>
          <w:rFonts w:ascii="Tahoma" w:hAnsi="Tahoma" w:cs="Tahoma"/>
        </w:rPr>
      </w:pPr>
    </w:p>
    <w:p w14:paraId="0770D4AE" w14:textId="77777777" w:rsidR="00184EFD" w:rsidRPr="008C1D31" w:rsidRDefault="00184EFD" w:rsidP="00184EFD">
      <w:pPr>
        <w:pStyle w:val="podstawowy"/>
        <w:ind w:firstLine="0"/>
        <w:jc w:val="center"/>
        <w:rPr>
          <w:rFonts w:ascii="Tahoma" w:hAnsi="Tahoma" w:cs="Tahoma"/>
          <w:b/>
          <w:sz w:val="20"/>
          <w:szCs w:val="20"/>
        </w:rPr>
      </w:pPr>
    </w:p>
    <w:p w14:paraId="0E9BD149" w14:textId="6A6AC51A" w:rsidR="00184EFD" w:rsidRPr="002D5127" w:rsidRDefault="00184EFD" w:rsidP="00184EFD">
      <w:pPr>
        <w:tabs>
          <w:tab w:val="left" w:pos="1276"/>
        </w:tabs>
        <w:adjustRightInd w:val="0"/>
        <w:jc w:val="both"/>
        <w:rPr>
          <w:rFonts w:ascii="Tahoma" w:hAnsi="Tahoma" w:cs="Tahoma"/>
        </w:rPr>
      </w:pPr>
      <w:r w:rsidRPr="00184EFD">
        <w:rPr>
          <w:rFonts w:ascii="Tahoma" w:hAnsi="Tahoma" w:cs="Tahoma"/>
        </w:rPr>
        <w:t xml:space="preserve">Przedkładamy </w:t>
      </w:r>
      <w:r>
        <w:rPr>
          <w:rFonts w:ascii="Tahoma" w:hAnsi="Tahoma" w:cs="Tahoma"/>
          <w:b/>
          <w:bCs/>
        </w:rPr>
        <w:t>w</w:t>
      </w:r>
      <w:r w:rsidRPr="002D5127">
        <w:rPr>
          <w:rFonts w:ascii="Tahoma" w:hAnsi="Tahoma" w:cs="Tahoma"/>
          <w:b/>
          <w:bCs/>
        </w:rPr>
        <w:t>ykaz osób,</w:t>
      </w:r>
      <w:r w:rsidRPr="002D5127">
        <w:rPr>
          <w:rFonts w:ascii="Tahoma" w:hAnsi="Tahoma" w:cs="Tahoma"/>
        </w:rPr>
        <w:t xml:space="preserve"> skierowanych do realizacji zamówienia publicznego,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>
        <w:rPr>
          <w:rFonts w:ascii="Tahoma" w:hAnsi="Tahoma" w:cs="Tahoma"/>
        </w:rPr>
        <w:t>.</w:t>
      </w:r>
    </w:p>
    <w:p w14:paraId="644F0770" w14:textId="77777777" w:rsidR="00184EFD" w:rsidRPr="002D5127" w:rsidRDefault="00184EFD" w:rsidP="00184EFD">
      <w:pPr>
        <w:adjustRightInd w:val="0"/>
        <w:jc w:val="both"/>
        <w:rPr>
          <w:rFonts w:ascii="Tahoma" w:hAnsi="Tahoma" w:cs="Tahoma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"/>
        <w:gridCol w:w="1921"/>
        <w:gridCol w:w="4304"/>
        <w:gridCol w:w="1701"/>
        <w:gridCol w:w="1554"/>
      </w:tblGrid>
      <w:tr w:rsidR="00184EFD" w:rsidRPr="002D5127" w14:paraId="71EA0730" w14:textId="77777777" w:rsidTr="00184EFD">
        <w:tc>
          <w:tcPr>
            <w:tcW w:w="0" w:type="auto"/>
          </w:tcPr>
          <w:p w14:paraId="46DD42E2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1921" w:type="dxa"/>
          </w:tcPr>
          <w:p w14:paraId="315BA0DC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sz w:val="16"/>
                <w:szCs w:val="16"/>
              </w:rPr>
              <w:t>Imię i nazwisko</w:t>
            </w:r>
          </w:p>
        </w:tc>
        <w:tc>
          <w:tcPr>
            <w:tcW w:w="4304" w:type="dxa"/>
          </w:tcPr>
          <w:p w14:paraId="2336D9B6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2D5127">
              <w:rPr>
                <w:rFonts w:ascii="Tahoma" w:hAnsi="Tahoma" w:cs="Tahoma"/>
                <w:bCs/>
                <w:sz w:val="16"/>
                <w:szCs w:val="16"/>
              </w:rPr>
              <w:t>Opis kwalifikacji zawodowych, doświadczenia i wykształcenia potwierdzający spełnienie</w:t>
            </w:r>
          </w:p>
          <w:p w14:paraId="75A78F13" w14:textId="7CF2E04C" w:rsidR="00184EFD" w:rsidRPr="002D5127" w:rsidRDefault="00184EFD" w:rsidP="00184EFD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bCs/>
                <w:sz w:val="16"/>
                <w:szCs w:val="16"/>
              </w:rPr>
              <w:t xml:space="preserve">warunku określonego w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 xml:space="preserve">treści zaproszenia do składania ofert </w:t>
            </w:r>
          </w:p>
        </w:tc>
        <w:tc>
          <w:tcPr>
            <w:tcW w:w="1701" w:type="dxa"/>
          </w:tcPr>
          <w:p w14:paraId="3828BB52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sz w:val="16"/>
                <w:szCs w:val="16"/>
              </w:rPr>
              <w:t>Zakres</w:t>
            </w:r>
          </w:p>
          <w:p w14:paraId="0DA71687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sz w:val="16"/>
                <w:szCs w:val="16"/>
              </w:rPr>
              <w:t>wykonywanych</w:t>
            </w:r>
          </w:p>
          <w:p w14:paraId="5E17F56F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sz w:val="16"/>
                <w:szCs w:val="16"/>
              </w:rPr>
              <w:t>czynności przy</w:t>
            </w:r>
          </w:p>
          <w:p w14:paraId="582F8C99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sz w:val="16"/>
                <w:szCs w:val="16"/>
              </w:rPr>
              <w:t>realizacji zadania</w:t>
            </w:r>
          </w:p>
        </w:tc>
        <w:tc>
          <w:tcPr>
            <w:tcW w:w="1554" w:type="dxa"/>
          </w:tcPr>
          <w:p w14:paraId="3331AB4A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5127">
              <w:rPr>
                <w:rFonts w:ascii="Tahoma" w:hAnsi="Tahoma" w:cs="Tahoma"/>
                <w:sz w:val="16"/>
                <w:szCs w:val="16"/>
              </w:rPr>
              <w:t>informacja o podstawie do dysponowania osobą</w:t>
            </w:r>
          </w:p>
          <w:p w14:paraId="13850A54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84EFD" w:rsidRPr="002D5127" w14:paraId="6B6CC37C" w14:textId="77777777" w:rsidTr="00184EFD">
        <w:tc>
          <w:tcPr>
            <w:tcW w:w="0" w:type="auto"/>
          </w:tcPr>
          <w:p w14:paraId="3A22B200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1</w:t>
            </w:r>
          </w:p>
        </w:tc>
        <w:tc>
          <w:tcPr>
            <w:tcW w:w="1921" w:type="dxa"/>
          </w:tcPr>
          <w:p w14:paraId="601383B0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2</w:t>
            </w:r>
          </w:p>
        </w:tc>
        <w:tc>
          <w:tcPr>
            <w:tcW w:w="4304" w:type="dxa"/>
          </w:tcPr>
          <w:p w14:paraId="67AFE109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  <w:r w:rsidRPr="002D5127">
              <w:rPr>
                <w:rFonts w:ascii="Tahoma" w:hAnsi="Tahoma" w:cs="Tahoma"/>
                <w:bCs/>
              </w:rPr>
              <w:t>3</w:t>
            </w:r>
          </w:p>
        </w:tc>
        <w:tc>
          <w:tcPr>
            <w:tcW w:w="1701" w:type="dxa"/>
          </w:tcPr>
          <w:p w14:paraId="6158F7E6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4</w:t>
            </w:r>
          </w:p>
        </w:tc>
        <w:tc>
          <w:tcPr>
            <w:tcW w:w="1554" w:type="dxa"/>
          </w:tcPr>
          <w:p w14:paraId="2D2B2665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  <w:r w:rsidRPr="002D5127">
              <w:rPr>
                <w:rFonts w:ascii="Tahoma" w:hAnsi="Tahoma" w:cs="Tahoma"/>
              </w:rPr>
              <w:t>5</w:t>
            </w:r>
          </w:p>
        </w:tc>
      </w:tr>
      <w:tr w:rsidR="00184EFD" w:rsidRPr="002D5127" w14:paraId="7AF55D2B" w14:textId="77777777" w:rsidTr="00184EFD">
        <w:trPr>
          <w:trHeight w:val="1880"/>
        </w:trPr>
        <w:tc>
          <w:tcPr>
            <w:tcW w:w="0" w:type="auto"/>
          </w:tcPr>
          <w:p w14:paraId="4694613C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456317EF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  <w:p w14:paraId="0599FD33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304" w:type="dxa"/>
          </w:tcPr>
          <w:p w14:paraId="7F934B0A" w14:textId="77777777" w:rsidR="00184EFD" w:rsidRPr="008C1D31" w:rsidRDefault="00184EFD" w:rsidP="00F67F95">
            <w:pPr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C1D31">
              <w:rPr>
                <w:rFonts w:ascii="Tahoma" w:hAnsi="Tahoma" w:cs="Tahoma"/>
                <w:color w:val="000000"/>
                <w:sz w:val="18"/>
                <w:szCs w:val="18"/>
              </w:rPr>
              <w:t>Uprawnienia budowlane bez ograniczeń do kierowania robotami budowlanymi</w:t>
            </w:r>
            <w:r w:rsidRPr="008C1D31">
              <w:rPr>
                <w:rFonts w:ascii="Tahoma" w:hAnsi="Tahoma" w:cs="Tahoma"/>
                <w:color w:val="000000"/>
                <w:sz w:val="18"/>
                <w:szCs w:val="18"/>
              </w:rPr>
              <w:br/>
              <w:t>w specjalności konstrukcyjno-budowlanej</w:t>
            </w:r>
          </w:p>
          <w:p w14:paraId="50B2C3B4" w14:textId="77777777" w:rsidR="00184EFD" w:rsidRPr="00184EFD" w:rsidRDefault="00184EFD" w:rsidP="00184EFD">
            <w:pPr>
              <w:widowControl w:val="0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750AC101" w14:textId="00742E12" w:rsidR="00184EFD" w:rsidRPr="00184EFD" w:rsidRDefault="00184EFD" w:rsidP="00184EFD">
            <w:pPr>
              <w:widowControl w:val="0"/>
              <w:jc w:val="center"/>
              <w:rPr>
                <w:rFonts w:ascii="Tahoma" w:hAnsi="Tahoma" w:cs="Tahoma"/>
                <w:b/>
                <w:bCs/>
                <w:color w:val="EE0000"/>
                <w:sz w:val="16"/>
                <w:szCs w:val="16"/>
                <w:lang w:eastAsia="pl-PL"/>
              </w:rPr>
            </w:pPr>
            <w:r w:rsidRPr="00184EFD">
              <w:rPr>
                <w:rFonts w:ascii="Tahoma" w:hAnsi="Tahoma" w:cs="Tahoma"/>
                <w:b/>
                <w:bCs/>
                <w:color w:val="EE0000"/>
                <w:sz w:val="16"/>
                <w:szCs w:val="16"/>
              </w:rPr>
              <w:t xml:space="preserve">UWAGA: W tym miejscu należy opisać doświadczenie umożliwiające ocenę ofert w kryterium </w:t>
            </w:r>
            <w:r w:rsidRPr="00184EFD">
              <w:rPr>
                <w:rFonts w:ascii="Tahoma" w:hAnsi="Tahoma" w:cs="Tahoma"/>
                <w:b/>
                <w:bCs/>
                <w:color w:val="EE0000"/>
                <w:sz w:val="16"/>
                <w:szCs w:val="16"/>
                <w:lang w:eastAsia="pl-PL"/>
              </w:rPr>
              <w:t xml:space="preserve">„Doświadczenie osoby pełniącej funkcję koordynatora inspektorów nadzoru (branża konstrukcyjno-budowlana)”  (D) – zgodnie z punktem </w:t>
            </w:r>
            <w:r w:rsidR="00D86FCB">
              <w:rPr>
                <w:rFonts w:ascii="Tahoma" w:hAnsi="Tahoma" w:cs="Tahoma"/>
                <w:b/>
                <w:bCs/>
                <w:color w:val="EE0000"/>
                <w:sz w:val="16"/>
                <w:szCs w:val="16"/>
                <w:lang w:eastAsia="pl-PL"/>
              </w:rPr>
              <w:t>11.3</w:t>
            </w:r>
            <w:r w:rsidRPr="00184EFD">
              <w:rPr>
                <w:rFonts w:ascii="Tahoma" w:hAnsi="Tahoma" w:cs="Tahoma"/>
                <w:b/>
                <w:bCs/>
                <w:color w:val="EE0000"/>
                <w:sz w:val="16"/>
                <w:szCs w:val="16"/>
                <w:lang w:eastAsia="pl-PL"/>
              </w:rPr>
              <w:t xml:space="preserve"> zaproszenia</w:t>
            </w:r>
          </w:p>
          <w:p w14:paraId="389B43CB" w14:textId="77777777" w:rsidR="00184EFD" w:rsidRDefault="00184EFD" w:rsidP="00F67F95">
            <w:pPr>
              <w:widowControl w:val="0"/>
              <w:jc w:val="both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  <w:p w14:paraId="3784831C" w14:textId="77777777" w:rsidR="00184EFD" w:rsidRDefault="00184EFD" w:rsidP="00F67F95">
            <w:pPr>
              <w:widowControl w:val="0"/>
              <w:jc w:val="both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  <w:p w14:paraId="71A6A422" w14:textId="77777777" w:rsidR="00184EFD" w:rsidRDefault="00184EFD" w:rsidP="00F67F95">
            <w:pPr>
              <w:widowControl w:val="0"/>
              <w:jc w:val="both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  <w:p w14:paraId="20F399D3" w14:textId="77777777" w:rsidR="00184EFD" w:rsidRDefault="00184EFD" w:rsidP="00F67F95">
            <w:pPr>
              <w:widowControl w:val="0"/>
              <w:jc w:val="both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  <w:p w14:paraId="3C60F5AA" w14:textId="77777777" w:rsidR="00184EFD" w:rsidRDefault="00184EFD" w:rsidP="00F67F95">
            <w:pPr>
              <w:widowControl w:val="0"/>
              <w:jc w:val="both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</w:p>
          <w:p w14:paraId="6EBD5592" w14:textId="77777777" w:rsidR="00184EFD" w:rsidRPr="008C1D31" w:rsidRDefault="00184EFD" w:rsidP="00F67F95">
            <w:pPr>
              <w:widowControl w:val="0"/>
              <w:jc w:val="both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7088A192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Koordynator inspektorów nadzoru </w:t>
            </w:r>
            <w:r w:rsidRPr="00184EFD">
              <w:rPr>
                <w:rFonts w:ascii="Tahoma" w:hAnsi="Tahoma" w:cs="Tahoma"/>
                <w:sz w:val="16"/>
                <w:szCs w:val="16"/>
              </w:rPr>
              <w:t>(branża konstrukcyjno-budowlana bez ograniczeń )</w:t>
            </w:r>
          </w:p>
        </w:tc>
        <w:tc>
          <w:tcPr>
            <w:tcW w:w="1554" w:type="dxa"/>
          </w:tcPr>
          <w:p w14:paraId="44AB4EA8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184EFD" w:rsidRPr="002D5127" w14:paraId="798B4017" w14:textId="77777777" w:rsidTr="00184EFD">
        <w:trPr>
          <w:trHeight w:val="281"/>
        </w:trPr>
        <w:tc>
          <w:tcPr>
            <w:tcW w:w="0" w:type="auto"/>
          </w:tcPr>
          <w:p w14:paraId="3204282B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  <w:p w14:paraId="6485C2AD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7A8A4481" w14:textId="77777777" w:rsidR="00184EFD" w:rsidRPr="002D5127" w:rsidRDefault="00184EFD" w:rsidP="00F67F95">
            <w:pPr>
              <w:adjustRightInd w:val="0"/>
              <w:rPr>
                <w:rFonts w:ascii="Tahoma" w:hAnsi="Tahoma" w:cs="Tahoma"/>
              </w:rPr>
            </w:pPr>
          </w:p>
        </w:tc>
        <w:tc>
          <w:tcPr>
            <w:tcW w:w="4304" w:type="dxa"/>
          </w:tcPr>
          <w:p w14:paraId="25730B04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701" w:type="dxa"/>
          </w:tcPr>
          <w:p w14:paraId="497A5F8F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554" w:type="dxa"/>
          </w:tcPr>
          <w:p w14:paraId="76B0D93F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184EFD" w:rsidRPr="002D5127" w14:paraId="5CB3D6DF" w14:textId="77777777" w:rsidTr="00184EFD">
        <w:tc>
          <w:tcPr>
            <w:tcW w:w="0" w:type="auto"/>
          </w:tcPr>
          <w:p w14:paraId="6E26BC72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5F1858A0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  <w:p w14:paraId="440CCBAA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304" w:type="dxa"/>
          </w:tcPr>
          <w:p w14:paraId="39EE14EC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701" w:type="dxa"/>
          </w:tcPr>
          <w:p w14:paraId="7DA5653E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554" w:type="dxa"/>
          </w:tcPr>
          <w:p w14:paraId="4D29EE9D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  <w:tr w:rsidR="00184EFD" w:rsidRPr="002D5127" w14:paraId="4AA3A505" w14:textId="77777777" w:rsidTr="00184EFD">
        <w:tc>
          <w:tcPr>
            <w:tcW w:w="0" w:type="auto"/>
          </w:tcPr>
          <w:p w14:paraId="7A47210B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15CBA2C0" w14:textId="77777777" w:rsidR="00184EFD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  <w:p w14:paraId="402F6E0D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4304" w:type="dxa"/>
          </w:tcPr>
          <w:p w14:paraId="769DBB71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701" w:type="dxa"/>
          </w:tcPr>
          <w:p w14:paraId="1C2CCC46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1554" w:type="dxa"/>
          </w:tcPr>
          <w:p w14:paraId="7DA55465" w14:textId="77777777" w:rsidR="00184EFD" w:rsidRPr="002D5127" w:rsidRDefault="00184EFD" w:rsidP="00F67F95">
            <w:pPr>
              <w:adjustRightInd w:val="0"/>
              <w:jc w:val="center"/>
              <w:rPr>
                <w:rFonts w:ascii="Tahoma" w:hAnsi="Tahoma" w:cs="Tahoma"/>
              </w:rPr>
            </w:pPr>
          </w:p>
        </w:tc>
      </w:tr>
    </w:tbl>
    <w:p w14:paraId="02FE9440" w14:textId="77777777" w:rsidR="00184EFD" w:rsidRDefault="00184EFD" w:rsidP="00184EFD">
      <w:pPr>
        <w:adjustRightInd w:val="0"/>
        <w:rPr>
          <w:rFonts w:ascii="Tahoma" w:hAnsi="Tahoma" w:cs="Tahoma"/>
          <w:bCs/>
          <w:sz w:val="16"/>
          <w:szCs w:val="16"/>
        </w:rPr>
      </w:pPr>
    </w:p>
    <w:p w14:paraId="1D37B4D6" w14:textId="77777777" w:rsidR="00D86FCB" w:rsidRDefault="00D86FCB" w:rsidP="002A3E4C">
      <w:pPr>
        <w:pStyle w:val="Standard"/>
        <w:spacing w:before="120" w:after="200"/>
        <w:jc w:val="both"/>
        <w:rPr>
          <w:rFonts w:ascii="Tahoma" w:eastAsia="Symbol" w:hAnsi="Tahoma" w:cs="Tahoma"/>
          <w:sz w:val="20"/>
          <w:szCs w:val="20"/>
        </w:rPr>
      </w:pPr>
    </w:p>
    <w:p w14:paraId="7FAC732E" w14:textId="77777777" w:rsidR="00D86FCB" w:rsidRDefault="00D86FCB" w:rsidP="002A3E4C">
      <w:pPr>
        <w:pStyle w:val="Standard"/>
        <w:spacing w:before="120" w:after="200"/>
        <w:jc w:val="both"/>
        <w:rPr>
          <w:rFonts w:ascii="Tahoma" w:eastAsia="Symbol" w:hAnsi="Tahoma" w:cs="Tahoma"/>
          <w:sz w:val="20"/>
          <w:szCs w:val="20"/>
        </w:rPr>
      </w:pPr>
    </w:p>
    <w:p w14:paraId="410507F6" w14:textId="77777777" w:rsidR="00D86FCB" w:rsidRDefault="00D86FCB" w:rsidP="002A3E4C">
      <w:pPr>
        <w:pStyle w:val="Standard"/>
        <w:spacing w:before="120" w:after="200"/>
        <w:jc w:val="both"/>
        <w:rPr>
          <w:rFonts w:ascii="Tahoma" w:eastAsia="Symbol" w:hAnsi="Tahoma" w:cs="Tahoma"/>
          <w:sz w:val="20"/>
          <w:szCs w:val="20"/>
        </w:rPr>
      </w:pPr>
    </w:p>
    <w:p w14:paraId="324FAD09" w14:textId="15CBA852" w:rsidR="002A3E4C" w:rsidRPr="00BB5B69" w:rsidRDefault="002A3E4C" w:rsidP="002A3E4C">
      <w:pPr>
        <w:pStyle w:val="Standard"/>
        <w:spacing w:before="120" w:after="200"/>
        <w:jc w:val="both"/>
        <w:rPr>
          <w:rFonts w:ascii="Tahoma" w:hAnsi="Tahoma" w:cs="Tahoma"/>
          <w:sz w:val="20"/>
          <w:szCs w:val="20"/>
        </w:rPr>
      </w:pPr>
      <w:r w:rsidRPr="00BB5B69">
        <w:rPr>
          <w:rFonts w:ascii="Tahoma" w:eastAsia="Symbol" w:hAnsi="Tahoma" w:cs="Tahoma"/>
          <w:sz w:val="20"/>
          <w:szCs w:val="20"/>
        </w:rPr>
        <w:lastRenderedPageBreak/>
        <w:t>Oświadczam, że wypełniłem obowiązki informacyjne przewidziane w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5229BEC9" w14:textId="1D496594" w:rsidR="00BB5B69" w:rsidRPr="00BB5B69" w:rsidRDefault="00BB5B69" w:rsidP="00BB5B69">
      <w:pPr>
        <w:rPr>
          <w:rFonts w:ascii="Tahoma" w:hAnsi="Tahoma" w:cs="Tahoma"/>
        </w:rPr>
      </w:pPr>
      <w:r w:rsidRPr="00BB5B69">
        <w:rPr>
          <w:rFonts w:ascii="Tahoma" w:hAnsi="Tahoma" w:cs="Tahoma"/>
        </w:rPr>
        <w:t>Integralną część oferty stanowią następujące dokumenty:</w:t>
      </w:r>
    </w:p>
    <w:p w14:paraId="0A845EC5" w14:textId="7BEC9ED2" w:rsidR="002A3E4C" w:rsidRDefault="00BB5B69" w:rsidP="00BB5B69">
      <w:pPr>
        <w:tabs>
          <w:tab w:val="left" w:pos="284"/>
        </w:tabs>
        <w:rPr>
          <w:rFonts w:ascii="Tahoma" w:hAnsi="Tahoma" w:cs="Tahoma"/>
        </w:rPr>
      </w:pPr>
      <w:r w:rsidRPr="00BB5B69">
        <w:rPr>
          <w:rFonts w:ascii="Tahoma" w:hAnsi="Tahoma" w:cs="Tahoma"/>
        </w:rPr>
        <w:t>1)</w:t>
      </w:r>
      <w:r w:rsidRPr="00BB5B69">
        <w:rPr>
          <w:rFonts w:ascii="Tahoma" w:hAnsi="Tahoma" w:cs="Tahoma"/>
        </w:rPr>
        <w:tab/>
      </w:r>
      <w:r w:rsidR="002A3E4C">
        <w:rPr>
          <w:rFonts w:ascii="Tahoma" w:hAnsi="Tahoma" w:cs="Tahoma"/>
        </w:rPr>
        <w:t xml:space="preserve">dokumenty potwierdzające należyte wykonanie usług wskazanych w wykazie usług, </w:t>
      </w:r>
    </w:p>
    <w:p w14:paraId="7826F9F5" w14:textId="222C9786" w:rsidR="00BB5B69" w:rsidRPr="00BB5B69" w:rsidRDefault="002A3E4C" w:rsidP="00BB5B69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2)</w:t>
      </w:r>
      <w:r>
        <w:rPr>
          <w:rFonts w:ascii="Tahoma" w:hAnsi="Tahoma" w:cs="Tahoma"/>
        </w:rPr>
        <w:tab/>
        <w:t xml:space="preserve">protokół z przeprowadzonej wizji. </w:t>
      </w:r>
    </w:p>
    <w:p w14:paraId="0A501E20" w14:textId="77777777" w:rsidR="00BB5B69" w:rsidRPr="00BB5B69" w:rsidRDefault="00BB5B69" w:rsidP="00BB5B69">
      <w:pPr>
        <w:tabs>
          <w:tab w:val="left" w:pos="284"/>
        </w:tabs>
        <w:rPr>
          <w:rFonts w:ascii="Tahoma" w:hAnsi="Tahoma" w:cs="Tahoma"/>
        </w:rPr>
      </w:pPr>
    </w:p>
    <w:p w14:paraId="3EA05750" w14:textId="77777777" w:rsidR="00BB5B69" w:rsidRDefault="00BB5B69" w:rsidP="00BB5B69">
      <w:pPr>
        <w:tabs>
          <w:tab w:val="left" w:pos="284"/>
        </w:tabs>
        <w:rPr>
          <w:rFonts w:ascii="Tahoma" w:hAnsi="Tahoma" w:cs="Tahoma"/>
        </w:rPr>
      </w:pPr>
    </w:p>
    <w:p w14:paraId="71CC033D" w14:textId="77777777" w:rsidR="002A3E4C" w:rsidRDefault="002A3E4C" w:rsidP="00BB5B69">
      <w:pPr>
        <w:tabs>
          <w:tab w:val="left" w:pos="284"/>
        </w:tabs>
        <w:rPr>
          <w:rFonts w:ascii="Tahoma" w:hAnsi="Tahoma" w:cs="Tahoma"/>
        </w:rPr>
      </w:pPr>
    </w:p>
    <w:p w14:paraId="0DF374AD" w14:textId="77777777" w:rsidR="002A3E4C" w:rsidRPr="002D5127" w:rsidRDefault="002A3E4C" w:rsidP="002A3E4C">
      <w:pPr>
        <w:rPr>
          <w:rFonts w:ascii="Tahoma" w:hAnsi="Tahoma" w:cs="Tahoma"/>
        </w:rPr>
      </w:pPr>
    </w:p>
    <w:tbl>
      <w:tblPr>
        <w:tblW w:w="0" w:type="auto"/>
        <w:tblInd w:w="137" w:type="dxa"/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2A3E4C" w:rsidRPr="0076129F" w14:paraId="00103A55" w14:textId="77777777" w:rsidTr="002A3E4C">
        <w:trPr>
          <w:trHeight w:val="34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19CEAF5" w14:textId="77777777" w:rsidR="002A3E4C" w:rsidRPr="0076129F" w:rsidRDefault="002A3E4C" w:rsidP="00F67F95">
            <w:pPr>
              <w:jc w:val="center"/>
              <w:rPr>
                <w:rFonts w:ascii="Tahoma" w:hAnsi="Tahoma" w:cs="Tahoma"/>
              </w:rPr>
            </w:pPr>
            <w:r w:rsidRPr="00214773">
              <w:rPr>
                <w:rFonts w:ascii="Tahoma" w:hAnsi="Tahoma" w:cs="Tahoma"/>
                <w:sz w:val="16"/>
                <w:szCs w:val="16"/>
              </w:rPr>
              <w:t>Nazwa</w:t>
            </w:r>
            <w:r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Pr="00214773">
              <w:rPr>
                <w:rFonts w:ascii="Tahoma" w:hAnsi="Tahoma" w:cs="Tahoma"/>
                <w:sz w:val="16"/>
                <w:szCs w:val="16"/>
              </w:rPr>
              <w:t>Wykonawcy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EEB7DC" w14:textId="77777777" w:rsidR="002A3E4C" w:rsidRPr="0076129F" w:rsidRDefault="002A3E4C" w:rsidP="00F67F95">
            <w:pPr>
              <w:jc w:val="center"/>
              <w:rPr>
                <w:rFonts w:ascii="Tahoma" w:hAnsi="Tahoma" w:cs="Tahoma"/>
              </w:rPr>
            </w:pPr>
            <w:r w:rsidRPr="00214773">
              <w:rPr>
                <w:rFonts w:ascii="Tahoma" w:hAnsi="Tahoma" w:cs="Tahoma"/>
                <w:sz w:val="16"/>
                <w:szCs w:val="16"/>
              </w:rPr>
              <w:t>Imię i nazwisko osoby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14773">
              <w:rPr>
                <w:rFonts w:ascii="Tahoma" w:hAnsi="Tahoma" w:cs="Tahoma"/>
                <w:sz w:val="16"/>
                <w:szCs w:val="16"/>
              </w:rPr>
              <w:t>upoważnionej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14773">
              <w:rPr>
                <w:rFonts w:ascii="Tahoma" w:hAnsi="Tahoma" w:cs="Tahoma"/>
                <w:sz w:val="16"/>
                <w:szCs w:val="16"/>
              </w:rPr>
              <w:t>do podpisania niniejszej oferty w imieniu Wykonawcy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</w:tr>
      <w:tr w:rsidR="002A3E4C" w:rsidRPr="0076129F" w14:paraId="03B8D11B" w14:textId="77777777" w:rsidTr="002A3E4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E8BC1D" w14:textId="77777777" w:rsidR="002A3E4C" w:rsidRDefault="002A3E4C" w:rsidP="00F67F95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2E810A2E" w14:textId="77777777" w:rsidR="002A3E4C" w:rsidRDefault="002A3E4C" w:rsidP="00F67F95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1C20DF50" w14:textId="77777777" w:rsidR="002A3E4C" w:rsidRDefault="002A3E4C" w:rsidP="00F67F95">
            <w:pPr>
              <w:snapToGrid w:val="0"/>
              <w:jc w:val="center"/>
              <w:rPr>
                <w:rFonts w:ascii="Tahoma" w:hAnsi="Tahoma" w:cs="Tahoma"/>
              </w:rPr>
            </w:pPr>
          </w:p>
          <w:p w14:paraId="4FDB0F2F" w14:textId="77777777" w:rsidR="002A3E4C" w:rsidRPr="0076129F" w:rsidRDefault="002A3E4C" w:rsidP="00F67F95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5A8E" w14:textId="77777777" w:rsidR="002A3E4C" w:rsidRPr="0076129F" w:rsidRDefault="002A3E4C" w:rsidP="00F67F95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43AB247" w14:textId="43FFE128" w:rsidR="002A3E4C" w:rsidRPr="0076129F" w:rsidRDefault="002A3E4C" w:rsidP="002A3E4C">
      <w:pPr>
        <w:jc w:val="center"/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  <w:lang w:eastAsia="pl-PL"/>
        </w:rPr>
        <w:t xml:space="preserve">Dokument </w:t>
      </w: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przekazuje się w postaci elektronicznej i opatruje się kwalifikowanym podpisem elektronicznym, podpisem zaufanym lub podpisem osobistym</w:t>
      </w:r>
      <w:r>
        <w:rPr>
          <w:rFonts w:ascii="Tahoma" w:hAnsi="Tahoma" w:cs="Tahoma"/>
          <w:b/>
          <w:iCs/>
          <w:color w:val="FF0000"/>
          <w:sz w:val="16"/>
          <w:szCs w:val="16"/>
        </w:rPr>
        <w:t xml:space="preserve"> (e-podpisem)</w:t>
      </w: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.</w:t>
      </w:r>
    </w:p>
    <w:p w14:paraId="3AD633D9" w14:textId="77777777" w:rsidR="002A3E4C" w:rsidRDefault="002A3E4C" w:rsidP="002A3E4C">
      <w:pPr>
        <w:adjustRightInd w:val="0"/>
        <w:ind w:left="5040" w:firstLine="720"/>
        <w:jc w:val="right"/>
        <w:rPr>
          <w:rFonts w:ascii="Tahoma" w:hAnsi="Tahoma" w:cs="Tahoma"/>
          <w:b/>
          <w:bCs/>
        </w:rPr>
      </w:pPr>
    </w:p>
    <w:p w14:paraId="468FCE71" w14:textId="77777777" w:rsidR="002A3E4C" w:rsidRDefault="002A3E4C" w:rsidP="002A3E4C">
      <w:pPr>
        <w:adjustRightInd w:val="0"/>
        <w:ind w:left="5040" w:firstLine="720"/>
        <w:jc w:val="right"/>
        <w:rPr>
          <w:rFonts w:ascii="Tahoma" w:hAnsi="Tahoma" w:cs="Tahoma"/>
          <w:b/>
          <w:bCs/>
        </w:rPr>
      </w:pPr>
    </w:p>
    <w:p w14:paraId="5DAC7004" w14:textId="77777777" w:rsidR="00E923A7" w:rsidRDefault="0062558D" w:rsidP="0062558D">
      <w:pPr>
        <w:pStyle w:val="Standard"/>
        <w:ind w:left="284" w:hanging="284"/>
        <w:jc w:val="right"/>
        <w:rPr>
          <w:rFonts w:ascii="Tahoma" w:hAnsi="Tahoma" w:cs="Tahoma"/>
          <w:b/>
          <w:bCs/>
          <w:sz w:val="20"/>
          <w:szCs w:val="20"/>
        </w:rPr>
      </w:pPr>
      <w:r w:rsidRPr="002D5127"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46172024" w14:textId="77777777" w:rsidR="008C1D31" w:rsidRDefault="00E2029D" w:rsidP="008C1D31">
      <w:pPr>
        <w:suppressAutoHyphens w:val="0"/>
        <w:autoSpaceDE/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br w:type="page"/>
      </w:r>
    </w:p>
    <w:p w14:paraId="1F963D03" w14:textId="77777777" w:rsidR="008C1D31" w:rsidRDefault="008C1D31" w:rsidP="008C1D31">
      <w:pPr>
        <w:suppressAutoHyphens w:val="0"/>
        <w:autoSpaceDE/>
        <w:jc w:val="right"/>
        <w:rPr>
          <w:rFonts w:ascii="Tahoma" w:hAnsi="Tahoma" w:cs="Tahoma"/>
          <w:b/>
          <w:bCs/>
        </w:rPr>
      </w:pPr>
    </w:p>
    <w:p w14:paraId="6200D704" w14:textId="77777777" w:rsidR="00844E60" w:rsidRDefault="00844E60" w:rsidP="00844E60"/>
    <w:p w14:paraId="6C4D786D" w14:textId="77777777" w:rsidR="00844E60" w:rsidRDefault="00844E60" w:rsidP="00844E60"/>
    <w:p w14:paraId="7311EF25" w14:textId="77777777" w:rsidR="00844E60" w:rsidRDefault="00844E60" w:rsidP="00844E60"/>
    <w:p w14:paraId="121060E5" w14:textId="77777777" w:rsidR="00844E60" w:rsidRDefault="00844E60" w:rsidP="00844E60"/>
    <w:p w14:paraId="1961EDD0" w14:textId="77777777" w:rsidR="00844E60" w:rsidRDefault="00844E60" w:rsidP="00844E60"/>
    <w:p w14:paraId="5CECF604" w14:textId="77777777" w:rsidR="00844E60" w:rsidRPr="00A1444F" w:rsidRDefault="00844E60" w:rsidP="00844E60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09A6CCCD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5F0B83AD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3DD6A165" w14:textId="77777777" w:rsidR="00844E60" w:rsidRDefault="00844E60" w:rsidP="00844E60">
      <w:pPr>
        <w:rPr>
          <w:rFonts w:ascii="Tahoma" w:hAnsi="Tahoma" w:cs="Tahoma"/>
          <w:lang w:eastAsia="pl-PL"/>
        </w:rPr>
      </w:pPr>
    </w:p>
    <w:p w14:paraId="57C76E52" w14:textId="31484D9F" w:rsidR="00844E60" w:rsidRPr="00A1444F" w:rsidRDefault="00844E60" w:rsidP="00844E60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 się, iż:</w:t>
      </w:r>
    </w:p>
    <w:p w14:paraId="18E01DE7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68E7DFC9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22811D0E" w14:textId="77777777" w:rsidR="00844E60" w:rsidRPr="00A1444F" w:rsidRDefault="00844E60" w:rsidP="00844E60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4E445F4D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3008F62C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62D8D0B9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32CC21C6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5C38773A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7D42E527" w14:textId="77777777" w:rsidR="00844E60" w:rsidRPr="00A1444F" w:rsidRDefault="00844E60" w:rsidP="00844E60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  <w:r>
        <w:rPr>
          <w:rFonts w:ascii="Tahoma" w:hAnsi="Tahoma" w:cs="Tahoma"/>
          <w:lang w:eastAsia="pl-PL"/>
        </w:rPr>
        <w:t>......</w:t>
      </w:r>
    </w:p>
    <w:p w14:paraId="0A5DF764" w14:textId="77777777" w:rsidR="00844E60" w:rsidRPr="00A1444F" w:rsidRDefault="00844E60" w:rsidP="00844E60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51E8724C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074450C3" w14:textId="400CFD70" w:rsidR="00844E60" w:rsidRPr="001276A0" w:rsidRDefault="00844E60" w:rsidP="00844E60">
      <w:pPr>
        <w:spacing w:line="360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lang w:eastAsia="pl-PL"/>
        </w:rPr>
        <w:t>d</w:t>
      </w:r>
      <w:r w:rsidRPr="00A1444F">
        <w:rPr>
          <w:rFonts w:ascii="Tahoma" w:hAnsi="Tahoma" w:cs="Tahoma"/>
          <w:lang w:eastAsia="pl-PL"/>
        </w:rPr>
        <w:t xml:space="preserve">okonał wizji lokalnej  w związku </w:t>
      </w:r>
      <w:r>
        <w:rPr>
          <w:rFonts w:ascii="Tahoma" w:hAnsi="Tahoma" w:cs="Tahoma"/>
          <w:lang w:eastAsia="pl-PL"/>
        </w:rPr>
        <w:t xml:space="preserve"> zamiarem </w:t>
      </w:r>
      <w:r w:rsidRPr="00A1444F">
        <w:rPr>
          <w:rFonts w:ascii="Tahoma" w:hAnsi="Tahoma" w:cs="Tahoma"/>
          <w:lang w:eastAsia="pl-PL"/>
        </w:rPr>
        <w:t xml:space="preserve">przystąpienia do </w:t>
      </w:r>
      <w:r w:rsidRPr="006C694E">
        <w:rPr>
          <w:rFonts w:ascii="Tahoma" w:hAnsi="Tahoma" w:cs="Tahoma"/>
          <w:lang w:eastAsia="pl-PL"/>
        </w:rPr>
        <w:t>postępowania</w:t>
      </w:r>
      <w:r w:rsidRPr="0014277E">
        <w:rPr>
          <w:rFonts w:ascii="Tahoma" w:hAnsi="Tahoma" w:cs="Tahoma"/>
          <w:bCs/>
        </w:rPr>
        <w:t xml:space="preserve"> o udzielenie zamówienia publicznego o wartości szacunkowej </w:t>
      </w:r>
      <w:r>
        <w:rPr>
          <w:rFonts w:ascii="Tahoma" w:hAnsi="Tahoma" w:cs="Tahoma"/>
          <w:bCs/>
        </w:rPr>
        <w:t>poniżej</w:t>
      </w:r>
      <w:r w:rsidRPr="0014277E">
        <w:rPr>
          <w:rFonts w:ascii="Tahoma" w:hAnsi="Tahoma" w:cs="Tahoma"/>
          <w:bCs/>
        </w:rPr>
        <w:t xml:space="preserve"> kwoty 1</w:t>
      </w:r>
      <w:r>
        <w:rPr>
          <w:rFonts w:ascii="Tahoma" w:hAnsi="Tahoma" w:cs="Tahoma"/>
          <w:bCs/>
        </w:rPr>
        <w:t>7</w:t>
      </w:r>
      <w:r w:rsidRPr="0014277E">
        <w:rPr>
          <w:rFonts w:ascii="Tahoma" w:hAnsi="Tahoma" w:cs="Tahoma"/>
          <w:bCs/>
        </w:rPr>
        <w:t>0.000,00 złotych</w:t>
      </w:r>
      <w:r>
        <w:rPr>
          <w:rFonts w:ascii="Tahoma" w:hAnsi="Tahoma" w:cs="Tahoma"/>
          <w:bCs/>
        </w:rPr>
        <w:t xml:space="preserve"> pn.  </w:t>
      </w:r>
      <w:r w:rsidRPr="001276A0">
        <w:rPr>
          <w:rFonts w:ascii="Tahoma" w:hAnsi="Tahoma" w:cs="Tahoma"/>
          <w:b/>
        </w:rPr>
        <w:t>Pełnienie kompleksowego nadzoru inwestorskiego nad zadaniem:</w:t>
      </w:r>
      <w:r>
        <w:rPr>
          <w:rFonts w:ascii="Tahoma" w:hAnsi="Tahoma" w:cs="Tahoma"/>
          <w:b/>
        </w:rPr>
        <w:t xml:space="preserve"> </w:t>
      </w:r>
      <w:r w:rsidRPr="001276A0">
        <w:rPr>
          <w:rFonts w:ascii="Tahoma" w:hAnsi="Tahoma" w:cs="Tahoma"/>
          <w:b/>
          <w:bCs/>
        </w:rPr>
        <w:t>„</w:t>
      </w:r>
      <w:r w:rsidRPr="001276A0">
        <w:rPr>
          <w:rFonts w:ascii="Tahoma" w:hAnsi="Tahoma" w:cs="Tahoma"/>
          <w:b/>
        </w:rPr>
        <w:t>Modernizacja i rozbudowa Dziennego Domu Pobytu w Nysie wraz z zagospodarowaniem terenu</w:t>
      </w:r>
      <w:r w:rsidRPr="001276A0">
        <w:rPr>
          <w:rFonts w:ascii="Tahoma" w:hAnsi="Tahoma" w:cs="Tahoma"/>
          <w:b/>
          <w:bCs/>
        </w:rPr>
        <w:t>”</w:t>
      </w:r>
    </w:p>
    <w:p w14:paraId="5D75A593" w14:textId="562FC30D" w:rsidR="00844E60" w:rsidRDefault="00844E60" w:rsidP="00844E60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303D95DE" w14:textId="77777777" w:rsidR="00844E60" w:rsidRDefault="00844E60" w:rsidP="00844E60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29A083C7" w14:textId="77777777" w:rsidR="00844E60" w:rsidRPr="00A1444F" w:rsidRDefault="00844E60" w:rsidP="00844E60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28303102" w14:textId="77777777" w:rsidR="00844E60" w:rsidRDefault="00844E60" w:rsidP="00844E60">
      <w:pPr>
        <w:rPr>
          <w:rFonts w:ascii="Tahoma" w:hAnsi="Tahoma" w:cs="Tahoma"/>
          <w:lang w:eastAsia="pl-PL"/>
        </w:rPr>
      </w:pPr>
    </w:p>
    <w:p w14:paraId="5BD4DBF6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10075C17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05648B2B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7D3B958F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71E57DD7" w14:textId="77777777" w:rsidR="00844E60" w:rsidRDefault="00844E60" w:rsidP="00844E60">
      <w:pPr>
        <w:rPr>
          <w:rFonts w:ascii="Tahoma" w:hAnsi="Tahoma" w:cs="Tahoma"/>
          <w:lang w:eastAsia="pl-PL"/>
        </w:rPr>
      </w:pPr>
    </w:p>
    <w:p w14:paraId="52CCB151" w14:textId="77777777" w:rsidR="00844E60" w:rsidRDefault="00844E60" w:rsidP="00844E60">
      <w:pPr>
        <w:rPr>
          <w:rFonts w:ascii="Tahoma" w:hAnsi="Tahoma" w:cs="Tahoma"/>
          <w:lang w:eastAsia="pl-PL"/>
        </w:rPr>
      </w:pPr>
    </w:p>
    <w:p w14:paraId="5C899CEE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0C199AB8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</w:p>
    <w:p w14:paraId="4D5130D4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                ……..</w:t>
      </w:r>
      <w:r w:rsidRPr="00A1444F">
        <w:rPr>
          <w:rFonts w:ascii="Tahoma" w:hAnsi="Tahoma" w:cs="Tahoma"/>
          <w:lang w:eastAsia="pl-PL"/>
        </w:rPr>
        <w:t>….……………………..……</w:t>
      </w:r>
    </w:p>
    <w:p w14:paraId="3ECB0065" w14:textId="77777777" w:rsidR="00844E60" w:rsidRPr="00A1444F" w:rsidRDefault="00844E60" w:rsidP="00844E60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  <w:t xml:space="preserve">  (Przedstawiciel Zamawiającego)</w:t>
      </w:r>
    </w:p>
    <w:p w14:paraId="0CDAF232" w14:textId="77777777" w:rsidR="00844E60" w:rsidRPr="00DE288B" w:rsidRDefault="00844E60" w:rsidP="00844E60"/>
    <w:p w14:paraId="48A6A5E4" w14:textId="77777777" w:rsidR="00844E60" w:rsidRDefault="00844E60" w:rsidP="008C1D31">
      <w:pPr>
        <w:suppressAutoHyphens w:val="0"/>
        <w:autoSpaceDE/>
        <w:jc w:val="right"/>
        <w:rPr>
          <w:rFonts w:ascii="Tahoma" w:hAnsi="Tahoma" w:cs="Tahoma"/>
          <w:b/>
          <w:bCs/>
        </w:rPr>
      </w:pPr>
    </w:p>
    <w:sectPr w:rsidR="00844E60" w:rsidSect="00FB2136">
      <w:headerReference w:type="default" r:id="rId8"/>
      <w:footerReference w:type="default" r:id="rId9"/>
      <w:pgSz w:w="11906" w:h="16838"/>
      <w:pgMar w:top="142" w:right="991" w:bottom="1560" w:left="992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70F02" w14:textId="77777777" w:rsidR="007C1FEC" w:rsidRDefault="007C1FEC">
      <w:r>
        <w:separator/>
      </w:r>
    </w:p>
    <w:p w14:paraId="5AB780EA" w14:textId="77777777" w:rsidR="007C1FEC" w:rsidRDefault="007C1FEC"/>
    <w:p w14:paraId="4CD96BE5" w14:textId="77777777" w:rsidR="007C1FEC" w:rsidRDefault="007C1FEC"/>
  </w:endnote>
  <w:endnote w:type="continuationSeparator" w:id="0">
    <w:p w14:paraId="2D2C70B9" w14:textId="77777777" w:rsidR="007C1FEC" w:rsidRDefault="007C1FEC">
      <w:r>
        <w:continuationSeparator/>
      </w:r>
    </w:p>
    <w:p w14:paraId="1CED3CAE" w14:textId="77777777" w:rsidR="007C1FEC" w:rsidRDefault="007C1FEC"/>
    <w:p w14:paraId="543DA006" w14:textId="77777777" w:rsidR="007C1FEC" w:rsidRDefault="007C1F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EF4C5" w14:textId="77777777" w:rsidR="00E92B32" w:rsidRDefault="00E92B32">
    <w:pPr>
      <w:pStyle w:val="Tekstpodstawowy"/>
      <w:pBdr>
        <w:bottom w:val="single" w:sz="6" w:space="1" w:color="000000"/>
      </w:pBdr>
      <w:spacing w:after="0"/>
      <w:rPr>
        <w:rFonts w:ascii="Tahoma" w:hAnsi="Tahoma" w:cs="Tahoma"/>
        <w:sz w:val="16"/>
        <w:szCs w:val="16"/>
      </w:rPr>
    </w:pPr>
  </w:p>
  <w:p w14:paraId="19E2B129" w14:textId="77840547" w:rsidR="00E92B32" w:rsidRDefault="002A3E4C" w:rsidP="008136D5">
    <w:pPr>
      <w:pStyle w:val="podstawowy"/>
      <w:ind w:firstLine="0"/>
      <w:jc w:val="left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 </w:t>
    </w:r>
  </w:p>
  <w:p w14:paraId="44078404" w14:textId="77777777" w:rsidR="002A3E4C" w:rsidRPr="002A3E4C" w:rsidRDefault="002A3E4C" w:rsidP="002A3E4C">
    <w:pPr>
      <w:jc w:val="right"/>
      <w:rPr>
        <w:rFonts w:ascii="Tahoma" w:hAnsi="Tahoma" w:cs="Tahoma"/>
        <w:bCs/>
        <w:i/>
        <w:iCs/>
        <w:sz w:val="16"/>
        <w:szCs w:val="16"/>
      </w:rPr>
    </w:pPr>
    <w:r w:rsidRPr="001276A0">
      <w:rPr>
        <w:rFonts w:ascii="Tahoma" w:hAnsi="Tahoma" w:cs="Tahoma"/>
        <w:bCs/>
        <w:i/>
        <w:iCs/>
        <w:sz w:val="16"/>
        <w:szCs w:val="16"/>
      </w:rPr>
      <w:t>Pełnienie kompleksowego nadzoru inwestorskiego nad zadaniem:</w:t>
    </w:r>
  </w:p>
  <w:p w14:paraId="6F606B09" w14:textId="77777777" w:rsidR="002A3E4C" w:rsidRPr="001276A0" w:rsidRDefault="002A3E4C" w:rsidP="002A3E4C">
    <w:pPr>
      <w:tabs>
        <w:tab w:val="right" w:pos="0"/>
        <w:tab w:val="left" w:pos="284"/>
      </w:tabs>
      <w:ind w:left="408" w:firstLine="18"/>
      <w:jc w:val="right"/>
      <w:rPr>
        <w:rFonts w:ascii="Tahoma" w:hAnsi="Tahoma" w:cs="Tahoma"/>
        <w:bCs/>
        <w:i/>
        <w:iCs/>
        <w:sz w:val="16"/>
        <w:szCs w:val="16"/>
      </w:rPr>
    </w:pPr>
    <w:r w:rsidRPr="001276A0">
      <w:rPr>
        <w:rFonts w:ascii="Tahoma" w:hAnsi="Tahoma" w:cs="Tahoma"/>
        <w:bCs/>
        <w:i/>
        <w:iCs/>
        <w:sz w:val="16"/>
        <w:szCs w:val="16"/>
      </w:rPr>
      <w:t>„Modernizacja i rozbudowa Dziennego Domu Pobytu w Nysie wraz z zagospodarowaniem terenu”</w:t>
    </w:r>
  </w:p>
  <w:p w14:paraId="6B0456B2" w14:textId="793D698F" w:rsidR="00E92B32" w:rsidRPr="00EC6D5B" w:rsidRDefault="00E92B32" w:rsidP="002A3E4C">
    <w:pPr>
      <w:jc w:val="right"/>
      <w:rPr>
        <w:rFonts w:ascii="Tahoma" w:hAnsi="Tahoma" w:cs="Tahoma"/>
        <w:b/>
        <w:i/>
        <w:iCs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817FD" w14:textId="77777777" w:rsidR="007C1FEC" w:rsidRDefault="007C1FEC">
      <w:bookmarkStart w:id="0" w:name="_Hlk510172753"/>
      <w:bookmarkEnd w:id="0"/>
      <w:r>
        <w:separator/>
      </w:r>
    </w:p>
    <w:p w14:paraId="073D3382" w14:textId="77777777" w:rsidR="007C1FEC" w:rsidRDefault="007C1FEC"/>
    <w:p w14:paraId="51EDB999" w14:textId="77777777" w:rsidR="007C1FEC" w:rsidRDefault="007C1FEC"/>
  </w:footnote>
  <w:footnote w:type="continuationSeparator" w:id="0">
    <w:p w14:paraId="24379D85" w14:textId="77777777" w:rsidR="007C1FEC" w:rsidRDefault="007C1FEC">
      <w:r>
        <w:continuationSeparator/>
      </w:r>
    </w:p>
    <w:p w14:paraId="04A2B2AA" w14:textId="77777777" w:rsidR="007C1FEC" w:rsidRDefault="007C1FEC"/>
    <w:p w14:paraId="70ACD1D6" w14:textId="77777777" w:rsidR="007C1FEC" w:rsidRDefault="007C1F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EndPr/>
    <w:sdtContent>
      <w:p w14:paraId="6C2BC843" w14:textId="6ACD7E81" w:rsidR="00E92B32" w:rsidRDefault="00E92B32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E92B32" w:rsidRPr="008D62C7" w:rsidRDefault="00E92B32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7F7162" w:rsidRPr="007F7162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E92B32" w:rsidRPr="008D62C7" w:rsidRDefault="00E92B32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7F7162" w:rsidRPr="007F7162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E92B32" w:rsidRPr="006A4C30" w:rsidRDefault="00E92B32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2424E74"/>
    <w:multiLevelType w:val="hybridMultilevel"/>
    <w:tmpl w:val="EC74CD3C"/>
    <w:lvl w:ilvl="0" w:tplc="D944B23E">
      <w:start w:val="1"/>
      <w:numFmt w:val="bullet"/>
      <w:lvlText w:val="−"/>
      <w:lvlJc w:val="left"/>
      <w:pPr>
        <w:ind w:left="22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3" w15:restartNumberingAfterBreak="0">
    <w:nsid w:val="07EF0E57"/>
    <w:multiLevelType w:val="hybridMultilevel"/>
    <w:tmpl w:val="C142B1DC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4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FC518C"/>
    <w:multiLevelType w:val="multilevel"/>
    <w:tmpl w:val="23140998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/>
        <w:b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17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0E5572BC"/>
    <w:multiLevelType w:val="hybridMultilevel"/>
    <w:tmpl w:val="3508CAB2"/>
    <w:lvl w:ilvl="0" w:tplc="C52C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671F7E"/>
    <w:multiLevelType w:val="multilevel"/>
    <w:tmpl w:val="7F9298A0"/>
    <w:lvl w:ilvl="0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/>
        <w:b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0" w15:restartNumberingAfterBreak="0">
    <w:nsid w:val="107912DB"/>
    <w:multiLevelType w:val="hybridMultilevel"/>
    <w:tmpl w:val="2BD291A2"/>
    <w:lvl w:ilvl="0" w:tplc="C52C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1064A4"/>
    <w:multiLevelType w:val="hybridMultilevel"/>
    <w:tmpl w:val="B2B08DF4"/>
    <w:lvl w:ilvl="0" w:tplc="60D4076C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932EBC"/>
    <w:multiLevelType w:val="hybridMultilevel"/>
    <w:tmpl w:val="3AAE8AA0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E495618"/>
    <w:multiLevelType w:val="hybridMultilevel"/>
    <w:tmpl w:val="1AB87D76"/>
    <w:lvl w:ilvl="0" w:tplc="C52C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D84EA0"/>
    <w:multiLevelType w:val="hybridMultilevel"/>
    <w:tmpl w:val="2EDAC8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5704183"/>
    <w:multiLevelType w:val="multilevel"/>
    <w:tmpl w:val="57442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31" w15:restartNumberingAfterBreak="0">
    <w:nsid w:val="384571D8"/>
    <w:multiLevelType w:val="hybridMultilevel"/>
    <w:tmpl w:val="904E7476"/>
    <w:lvl w:ilvl="0" w:tplc="BA62E3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80F2D3D"/>
    <w:multiLevelType w:val="hybridMultilevel"/>
    <w:tmpl w:val="9378E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A4B5EB6"/>
    <w:multiLevelType w:val="hybridMultilevel"/>
    <w:tmpl w:val="1C125D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4BB5C1F"/>
    <w:multiLevelType w:val="hybridMultilevel"/>
    <w:tmpl w:val="D3D2D23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C8A74B4"/>
    <w:multiLevelType w:val="hybridMultilevel"/>
    <w:tmpl w:val="827E9EEA"/>
    <w:lvl w:ilvl="0" w:tplc="F7E4ACF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20"/>
        <w:szCs w:val="20"/>
      </w:rPr>
    </w:lvl>
    <w:lvl w:ilvl="1" w:tplc="81C86090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872A6C"/>
    <w:multiLevelType w:val="hybridMultilevel"/>
    <w:tmpl w:val="5F328AA6"/>
    <w:lvl w:ilvl="0" w:tplc="C52C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0242C9"/>
    <w:multiLevelType w:val="hybridMultilevel"/>
    <w:tmpl w:val="D3CEFC28"/>
    <w:lvl w:ilvl="0" w:tplc="C52C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7F25A7"/>
    <w:multiLevelType w:val="hybridMultilevel"/>
    <w:tmpl w:val="685C22EC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6" w15:restartNumberingAfterBreak="0">
    <w:nsid w:val="783F5127"/>
    <w:multiLevelType w:val="hybridMultilevel"/>
    <w:tmpl w:val="09DC9E6A"/>
    <w:lvl w:ilvl="0" w:tplc="ECCC07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4227D"/>
    <w:multiLevelType w:val="hybridMultilevel"/>
    <w:tmpl w:val="A1B07D28"/>
    <w:lvl w:ilvl="0" w:tplc="C52CB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CEB1539"/>
    <w:multiLevelType w:val="hybridMultilevel"/>
    <w:tmpl w:val="047C7A66"/>
    <w:lvl w:ilvl="0" w:tplc="FC5860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717E28"/>
    <w:multiLevelType w:val="hybridMultilevel"/>
    <w:tmpl w:val="5712BA3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4851095">
    <w:abstractNumId w:val="0"/>
  </w:num>
  <w:num w:numId="2" w16cid:durableId="581139559">
    <w:abstractNumId w:val="25"/>
  </w:num>
  <w:num w:numId="3" w16cid:durableId="379480920">
    <w:abstractNumId w:val="21"/>
  </w:num>
  <w:num w:numId="4" w16cid:durableId="734546624">
    <w:abstractNumId w:val="29"/>
  </w:num>
  <w:num w:numId="5" w16cid:durableId="671880713">
    <w:abstractNumId w:val="30"/>
  </w:num>
  <w:num w:numId="6" w16cid:durableId="1361275693">
    <w:abstractNumId w:val="31"/>
  </w:num>
  <w:num w:numId="7" w16cid:durableId="1977372905">
    <w:abstractNumId w:val="35"/>
  </w:num>
  <w:num w:numId="8" w16cid:durableId="1530951840">
    <w:abstractNumId w:val="22"/>
  </w:num>
  <w:num w:numId="9" w16cid:durableId="451244807">
    <w:abstractNumId w:val="17"/>
  </w:num>
  <w:num w:numId="10" w16cid:durableId="76748774">
    <w:abstractNumId w:val="32"/>
  </w:num>
  <w:num w:numId="11" w16cid:durableId="1142387422">
    <w:abstractNumId w:val="33"/>
  </w:num>
  <w:num w:numId="12" w16cid:durableId="9990459">
    <w:abstractNumId w:val="48"/>
  </w:num>
  <w:num w:numId="13" w16cid:durableId="1687901311">
    <w:abstractNumId w:val="37"/>
  </w:num>
  <w:num w:numId="14" w16cid:durableId="30495388">
    <w:abstractNumId w:val="39"/>
  </w:num>
  <w:num w:numId="15" w16cid:durableId="1811440458">
    <w:abstractNumId w:val="15"/>
  </w:num>
  <w:num w:numId="16" w16cid:durableId="1962689392">
    <w:abstractNumId w:val="41"/>
  </w:num>
  <w:num w:numId="17" w16cid:durableId="231280307">
    <w:abstractNumId w:val="38"/>
  </w:num>
  <w:num w:numId="18" w16cid:durableId="1552498792">
    <w:abstractNumId w:val="42"/>
  </w:num>
  <w:num w:numId="19" w16cid:durableId="186636005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66085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986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2255755">
    <w:abstractNumId w:val="24"/>
  </w:num>
  <w:num w:numId="23" w16cid:durableId="1197159136">
    <w:abstractNumId w:val="28"/>
  </w:num>
  <w:num w:numId="24" w16cid:durableId="1510754909">
    <w:abstractNumId w:val="14"/>
  </w:num>
  <w:num w:numId="25" w16cid:durableId="649166699">
    <w:abstractNumId w:val="40"/>
  </w:num>
  <w:num w:numId="26" w16cid:durableId="1094206840">
    <w:abstractNumId w:val="27"/>
  </w:num>
  <w:num w:numId="27" w16cid:durableId="1426655865">
    <w:abstractNumId w:val="47"/>
  </w:num>
  <w:num w:numId="28" w16cid:durableId="235746710">
    <w:abstractNumId w:val="44"/>
  </w:num>
  <w:num w:numId="29" w16cid:durableId="848644065">
    <w:abstractNumId w:val="18"/>
  </w:num>
  <w:num w:numId="30" w16cid:durableId="1252473709">
    <w:abstractNumId w:val="12"/>
  </w:num>
  <w:num w:numId="31" w16cid:durableId="776483745">
    <w:abstractNumId w:val="16"/>
  </w:num>
  <w:num w:numId="32" w16cid:durableId="643510374">
    <w:abstractNumId w:val="19"/>
  </w:num>
  <w:num w:numId="33" w16cid:durableId="1400785954">
    <w:abstractNumId w:val="50"/>
  </w:num>
  <w:num w:numId="34" w16cid:durableId="629747030">
    <w:abstractNumId w:val="46"/>
  </w:num>
  <w:num w:numId="35" w16cid:durableId="490871823">
    <w:abstractNumId w:val="43"/>
  </w:num>
  <w:num w:numId="36" w16cid:durableId="1283344985">
    <w:abstractNumId w:val="20"/>
  </w:num>
  <w:num w:numId="37" w16cid:durableId="1285773489">
    <w:abstractNumId w:val="13"/>
  </w:num>
  <w:num w:numId="38" w16cid:durableId="1607075584">
    <w:abstractNumId w:val="26"/>
  </w:num>
  <w:num w:numId="39" w16cid:durableId="404836941">
    <w:abstractNumId w:val="34"/>
  </w:num>
  <w:num w:numId="40" w16cid:durableId="462772739">
    <w:abstractNumId w:val="45"/>
  </w:num>
  <w:num w:numId="41" w16cid:durableId="2076858182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C3C"/>
    <w:rsid w:val="00004FA1"/>
    <w:rsid w:val="00007253"/>
    <w:rsid w:val="00011267"/>
    <w:rsid w:val="00012985"/>
    <w:rsid w:val="00015412"/>
    <w:rsid w:val="000160CE"/>
    <w:rsid w:val="00016539"/>
    <w:rsid w:val="0001661E"/>
    <w:rsid w:val="00017075"/>
    <w:rsid w:val="000201C7"/>
    <w:rsid w:val="00020AE5"/>
    <w:rsid w:val="000219D6"/>
    <w:rsid w:val="00021FE5"/>
    <w:rsid w:val="00022083"/>
    <w:rsid w:val="00023136"/>
    <w:rsid w:val="000240BF"/>
    <w:rsid w:val="00027E71"/>
    <w:rsid w:val="0003501E"/>
    <w:rsid w:val="00035440"/>
    <w:rsid w:val="00035EF8"/>
    <w:rsid w:val="00041650"/>
    <w:rsid w:val="00042125"/>
    <w:rsid w:val="00043F34"/>
    <w:rsid w:val="000447A5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4CDA"/>
    <w:rsid w:val="00055005"/>
    <w:rsid w:val="00055C2E"/>
    <w:rsid w:val="0005698A"/>
    <w:rsid w:val="00056BA3"/>
    <w:rsid w:val="00057407"/>
    <w:rsid w:val="000651D9"/>
    <w:rsid w:val="00065A7A"/>
    <w:rsid w:val="00066E06"/>
    <w:rsid w:val="00070038"/>
    <w:rsid w:val="0007032D"/>
    <w:rsid w:val="00070572"/>
    <w:rsid w:val="000716F7"/>
    <w:rsid w:val="000730CB"/>
    <w:rsid w:val="00074F5D"/>
    <w:rsid w:val="0007556B"/>
    <w:rsid w:val="00075C8A"/>
    <w:rsid w:val="00075CDF"/>
    <w:rsid w:val="00077387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26B4"/>
    <w:rsid w:val="00093111"/>
    <w:rsid w:val="00093601"/>
    <w:rsid w:val="00097ED8"/>
    <w:rsid w:val="000A15B7"/>
    <w:rsid w:val="000A19AB"/>
    <w:rsid w:val="000A7F3B"/>
    <w:rsid w:val="000B0981"/>
    <w:rsid w:val="000B2479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3E8A"/>
    <w:rsid w:val="000D4BEE"/>
    <w:rsid w:val="000D54E6"/>
    <w:rsid w:val="000D563F"/>
    <w:rsid w:val="000D5E84"/>
    <w:rsid w:val="000E0CB0"/>
    <w:rsid w:val="000E13C4"/>
    <w:rsid w:val="000E1C50"/>
    <w:rsid w:val="000E2D2B"/>
    <w:rsid w:val="000E5921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3325"/>
    <w:rsid w:val="00105D7D"/>
    <w:rsid w:val="00106AE5"/>
    <w:rsid w:val="00107098"/>
    <w:rsid w:val="001114CA"/>
    <w:rsid w:val="00113F3E"/>
    <w:rsid w:val="001151E7"/>
    <w:rsid w:val="00115CD9"/>
    <w:rsid w:val="00116EA4"/>
    <w:rsid w:val="00117F5E"/>
    <w:rsid w:val="00120593"/>
    <w:rsid w:val="00121761"/>
    <w:rsid w:val="0012345C"/>
    <w:rsid w:val="001235BC"/>
    <w:rsid w:val="00125DDF"/>
    <w:rsid w:val="0012677C"/>
    <w:rsid w:val="00130673"/>
    <w:rsid w:val="0013149F"/>
    <w:rsid w:val="001320C5"/>
    <w:rsid w:val="00134B55"/>
    <w:rsid w:val="00135710"/>
    <w:rsid w:val="00135E12"/>
    <w:rsid w:val="00136ED3"/>
    <w:rsid w:val="0013785B"/>
    <w:rsid w:val="0014016B"/>
    <w:rsid w:val="001401E9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4EFD"/>
    <w:rsid w:val="00185A72"/>
    <w:rsid w:val="00186000"/>
    <w:rsid w:val="001864C0"/>
    <w:rsid w:val="00191C2E"/>
    <w:rsid w:val="00192DB0"/>
    <w:rsid w:val="00193BEA"/>
    <w:rsid w:val="00194149"/>
    <w:rsid w:val="001941B2"/>
    <w:rsid w:val="001953D5"/>
    <w:rsid w:val="001961A3"/>
    <w:rsid w:val="001972BE"/>
    <w:rsid w:val="00197BDF"/>
    <w:rsid w:val="001A291D"/>
    <w:rsid w:val="001A2F11"/>
    <w:rsid w:val="001A3612"/>
    <w:rsid w:val="001A51DC"/>
    <w:rsid w:val="001A687D"/>
    <w:rsid w:val="001A697C"/>
    <w:rsid w:val="001A7581"/>
    <w:rsid w:val="001A7EFF"/>
    <w:rsid w:val="001B03F3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830"/>
    <w:rsid w:val="001D2E26"/>
    <w:rsid w:val="001E0A71"/>
    <w:rsid w:val="001E11DB"/>
    <w:rsid w:val="001E11F3"/>
    <w:rsid w:val="001E2769"/>
    <w:rsid w:val="001E28ED"/>
    <w:rsid w:val="001E2F9E"/>
    <w:rsid w:val="001E42A4"/>
    <w:rsid w:val="001E4576"/>
    <w:rsid w:val="001E52E6"/>
    <w:rsid w:val="001E559C"/>
    <w:rsid w:val="001E58E7"/>
    <w:rsid w:val="001E6CD7"/>
    <w:rsid w:val="001E6D47"/>
    <w:rsid w:val="001F08A5"/>
    <w:rsid w:val="001F1350"/>
    <w:rsid w:val="001F433E"/>
    <w:rsid w:val="001F5798"/>
    <w:rsid w:val="001F6392"/>
    <w:rsid w:val="00201C95"/>
    <w:rsid w:val="0020313B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17B3B"/>
    <w:rsid w:val="00222D32"/>
    <w:rsid w:val="00225382"/>
    <w:rsid w:val="00225749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F6"/>
    <w:rsid w:val="00263F33"/>
    <w:rsid w:val="00272ED9"/>
    <w:rsid w:val="0027456B"/>
    <w:rsid w:val="00275871"/>
    <w:rsid w:val="00275B86"/>
    <w:rsid w:val="00275C68"/>
    <w:rsid w:val="00276068"/>
    <w:rsid w:val="00276875"/>
    <w:rsid w:val="002800BA"/>
    <w:rsid w:val="0028056F"/>
    <w:rsid w:val="002809E0"/>
    <w:rsid w:val="00280EB2"/>
    <w:rsid w:val="00284B92"/>
    <w:rsid w:val="002867D9"/>
    <w:rsid w:val="002872A9"/>
    <w:rsid w:val="002907FC"/>
    <w:rsid w:val="00291682"/>
    <w:rsid w:val="00293FFF"/>
    <w:rsid w:val="00294BD6"/>
    <w:rsid w:val="002952DF"/>
    <w:rsid w:val="00296D5E"/>
    <w:rsid w:val="00297573"/>
    <w:rsid w:val="002A0FDF"/>
    <w:rsid w:val="002A1BFD"/>
    <w:rsid w:val="002A38DB"/>
    <w:rsid w:val="002A3E4C"/>
    <w:rsid w:val="002A54E6"/>
    <w:rsid w:val="002A72A3"/>
    <w:rsid w:val="002A74F9"/>
    <w:rsid w:val="002A7836"/>
    <w:rsid w:val="002A7D14"/>
    <w:rsid w:val="002B08D6"/>
    <w:rsid w:val="002B30EE"/>
    <w:rsid w:val="002B3F31"/>
    <w:rsid w:val="002B4D7D"/>
    <w:rsid w:val="002B7F9E"/>
    <w:rsid w:val="002C2705"/>
    <w:rsid w:val="002C2F1B"/>
    <w:rsid w:val="002C302D"/>
    <w:rsid w:val="002C3888"/>
    <w:rsid w:val="002C5006"/>
    <w:rsid w:val="002C7784"/>
    <w:rsid w:val="002C7DD4"/>
    <w:rsid w:val="002D12D3"/>
    <w:rsid w:val="002D311F"/>
    <w:rsid w:val="002D3246"/>
    <w:rsid w:val="002D5127"/>
    <w:rsid w:val="002D55F1"/>
    <w:rsid w:val="002D6B54"/>
    <w:rsid w:val="002E0327"/>
    <w:rsid w:val="002E13AE"/>
    <w:rsid w:val="002E18CF"/>
    <w:rsid w:val="002E1B98"/>
    <w:rsid w:val="002E1C03"/>
    <w:rsid w:val="002E70FE"/>
    <w:rsid w:val="002E7807"/>
    <w:rsid w:val="002F0554"/>
    <w:rsid w:val="002F0F88"/>
    <w:rsid w:val="002F1EC4"/>
    <w:rsid w:val="002F2C71"/>
    <w:rsid w:val="002F5A55"/>
    <w:rsid w:val="002F699A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4C48"/>
    <w:rsid w:val="003457B3"/>
    <w:rsid w:val="00345863"/>
    <w:rsid w:val="00351830"/>
    <w:rsid w:val="003521B9"/>
    <w:rsid w:val="00352A70"/>
    <w:rsid w:val="00353CEB"/>
    <w:rsid w:val="00353CFC"/>
    <w:rsid w:val="0035430B"/>
    <w:rsid w:val="003548B6"/>
    <w:rsid w:val="00355179"/>
    <w:rsid w:val="003555B9"/>
    <w:rsid w:val="00355E1F"/>
    <w:rsid w:val="003561C5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3DEA"/>
    <w:rsid w:val="00374B8A"/>
    <w:rsid w:val="00375C0C"/>
    <w:rsid w:val="00383C0B"/>
    <w:rsid w:val="0038447F"/>
    <w:rsid w:val="00384AE2"/>
    <w:rsid w:val="0038550F"/>
    <w:rsid w:val="003879F4"/>
    <w:rsid w:val="00387C50"/>
    <w:rsid w:val="003903D4"/>
    <w:rsid w:val="00390468"/>
    <w:rsid w:val="00395CD1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D6A4E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12ADD"/>
    <w:rsid w:val="00413AEB"/>
    <w:rsid w:val="00416FF0"/>
    <w:rsid w:val="0042232C"/>
    <w:rsid w:val="00424344"/>
    <w:rsid w:val="0042497A"/>
    <w:rsid w:val="00425E4A"/>
    <w:rsid w:val="00426CF4"/>
    <w:rsid w:val="0042708E"/>
    <w:rsid w:val="004278D2"/>
    <w:rsid w:val="0043013C"/>
    <w:rsid w:val="00430D75"/>
    <w:rsid w:val="00430E77"/>
    <w:rsid w:val="0043263F"/>
    <w:rsid w:val="00434EC5"/>
    <w:rsid w:val="004371CE"/>
    <w:rsid w:val="00442006"/>
    <w:rsid w:val="004421C5"/>
    <w:rsid w:val="0044295B"/>
    <w:rsid w:val="00443835"/>
    <w:rsid w:val="004447B6"/>
    <w:rsid w:val="004449F0"/>
    <w:rsid w:val="00444BB8"/>
    <w:rsid w:val="0044522C"/>
    <w:rsid w:val="00445B46"/>
    <w:rsid w:val="00447491"/>
    <w:rsid w:val="00452CD2"/>
    <w:rsid w:val="00454D90"/>
    <w:rsid w:val="00454E0E"/>
    <w:rsid w:val="00456AEC"/>
    <w:rsid w:val="00457E43"/>
    <w:rsid w:val="004630A2"/>
    <w:rsid w:val="00464E4B"/>
    <w:rsid w:val="00465032"/>
    <w:rsid w:val="00466433"/>
    <w:rsid w:val="00466882"/>
    <w:rsid w:val="00467A52"/>
    <w:rsid w:val="00470194"/>
    <w:rsid w:val="00472459"/>
    <w:rsid w:val="0047322F"/>
    <w:rsid w:val="00473B6D"/>
    <w:rsid w:val="00475718"/>
    <w:rsid w:val="004802D4"/>
    <w:rsid w:val="00480BC1"/>
    <w:rsid w:val="004818C2"/>
    <w:rsid w:val="00482B04"/>
    <w:rsid w:val="004850FB"/>
    <w:rsid w:val="0048514B"/>
    <w:rsid w:val="00486894"/>
    <w:rsid w:val="00487C72"/>
    <w:rsid w:val="00491CE1"/>
    <w:rsid w:val="00492893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2890"/>
    <w:rsid w:val="004A300A"/>
    <w:rsid w:val="004A3FCD"/>
    <w:rsid w:val="004A5F70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8F2"/>
    <w:rsid w:val="004E50E0"/>
    <w:rsid w:val="004E5689"/>
    <w:rsid w:val="004F3156"/>
    <w:rsid w:val="004F365D"/>
    <w:rsid w:val="004F3D7A"/>
    <w:rsid w:val="004F4A76"/>
    <w:rsid w:val="004F4F5E"/>
    <w:rsid w:val="004F695C"/>
    <w:rsid w:val="004F7088"/>
    <w:rsid w:val="005006E3"/>
    <w:rsid w:val="0050110C"/>
    <w:rsid w:val="0050295B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5EB9"/>
    <w:rsid w:val="00527DE2"/>
    <w:rsid w:val="00530311"/>
    <w:rsid w:val="00533F29"/>
    <w:rsid w:val="00534976"/>
    <w:rsid w:val="00535FCE"/>
    <w:rsid w:val="00537837"/>
    <w:rsid w:val="0053799C"/>
    <w:rsid w:val="00541B95"/>
    <w:rsid w:val="0054300B"/>
    <w:rsid w:val="00545CDB"/>
    <w:rsid w:val="00547F50"/>
    <w:rsid w:val="00550033"/>
    <w:rsid w:val="00552197"/>
    <w:rsid w:val="005523BD"/>
    <w:rsid w:val="00552D3E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66C59"/>
    <w:rsid w:val="0057059A"/>
    <w:rsid w:val="00571184"/>
    <w:rsid w:val="0057232C"/>
    <w:rsid w:val="005730FA"/>
    <w:rsid w:val="005734B5"/>
    <w:rsid w:val="00574153"/>
    <w:rsid w:val="005767A6"/>
    <w:rsid w:val="00581675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6DE7"/>
    <w:rsid w:val="00597EB4"/>
    <w:rsid w:val="005A1881"/>
    <w:rsid w:val="005A18E9"/>
    <w:rsid w:val="005A382B"/>
    <w:rsid w:val="005A4572"/>
    <w:rsid w:val="005A5A49"/>
    <w:rsid w:val="005A65EC"/>
    <w:rsid w:val="005A67DD"/>
    <w:rsid w:val="005B029D"/>
    <w:rsid w:val="005B2487"/>
    <w:rsid w:val="005B2A6A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24B"/>
    <w:rsid w:val="005C53E4"/>
    <w:rsid w:val="005C62F6"/>
    <w:rsid w:val="005C678E"/>
    <w:rsid w:val="005C6810"/>
    <w:rsid w:val="005C7EEB"/>
    <w:rsid w:val="005D10B5"/>
    <w:rsid w:val="005D16B2"/>
    <w:rsid w:val="005D24FD"/>
    <w:rsid w:val="005D305D"/>
    <w:rsid w:val="005D3786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7AA"/>
    <w:rsid w:val="005E686C"/>
    <w:rsid w:val="005E7923"/>
    <w:rsid w:val="005E7A46"/>
    <w:rsid w:val="005E7EA7"/>
    <w:rsid w:val="005F1571"/>
    <w:rsid w:val="005F1AB5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06032"/>
    <w:rsid w:val="0061025E"/>
    <w:rsid w:val="006107AD"/>
    <w:rsid w:val="00611061"/>
    <w:rsid w:val="006113E5"/>
    <w:rsid w:val="00611AC1"/>
    <w:rsid w:val="00611E59"/>
    <w:rsid w:val="0061329A"/>
    <w:rsid w:val="0061798F"/>
    <w:rsid w:val="006210BF"/>
    <w:rsid w:val="00621DDF"/>
    <w:rsid w:val="00624E00"/>
    <w:rsid w:val="0062558D"/>
    <w:rsid w:val="00627C1D"/>
    <w:rsid w:val="006304F0"/>
    <w:rsid w:val="0063147A"/>
    <w:rsid w:val="006320AC"/>
    <w:rsid w:val="00632C89"/>
    <w:rsid w:val="00636CDF"/>
    <w:rsid w:val="006401D8"/>
    <w:rsid w:val="0064172B"/>
    <w:rsid w:val="00641E49"/>
    <w:rsid w:val="00642A1D"/>
    <w:rsid w:val="00642EA8"/>
    <w:rsid w:val="00643609"/>
    <w:rsid w:val="006439B4"/>
    <w:rsid w:val="00646337"/>
    <w:rsid w:val="00647395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447"/>
    <w:rsid w:val="00684E1C"/>
    <w:rsid w:val="00685CA5"/>
    <w:rsid w:val="006863D6"/>
    <w:rsid w:val="00690609"/>
    <w:rsid w:val="00691E83"/>
    <w:rsid w:val="006922AC"/>
    <w:rsid w:val="00692987"/>
    <w:rsid w:val="006932DA"/>
    <w:rsid w:val="00693391"/>
    <w:rsid w:val="00694289"/>
    <w:rsid w:val="00694EB1"/>
    <w:rsid w:val="00695061"/>
    <w:rsid w:val="00695880"/>
    <w:rsid w:val="00696882"/>
    <w:rsid w:val="00696980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EA"/>
    <w:rsid w:val="006B7A49"/>
    <w:rsid w:val="006B7E3F"/>
    <w:rsid w:val="006B7F7C"/>
    <w:rsid w:val="006C206B"/>
    <w:rsid w:val="006C2244"/>
    <w:rsid w:val="006C308D"/>
    <w:rsid w:val="006C39FF"/>
    <w:rsid w:val="006C4E68"/>
    <w:rsid w:val="006C5770"/>
    <w:rsid w:val="006C61F2"/>
    <w:rsid w:val="006C62A9"/>
    <w:rsid w:val="006C6469"/>
    <w:rsid w:val="006C6908"/>
    <w:rsid w:val="006C73CC"/>
    <w:rsid w:val="006C794F"/>
    <w:rsid w:val="006D0B62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3DD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213"/>
    <w:rsid w:val="00700A76"/>
    <w:rsid w:val="00702369"/>
    <w:rsid w:val="0070253D"/>
    <w:rsid w:val="00703609"/>
    <w:rsid w:val="00704DDC"/>
    <w:rsid w:val="00705473"/>
    <w:rsid w:val="0070555E"/>
    <w:rsid w:val="00705713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052D"/>
    <w:rsid w:val="00723925"/>
    <w:rsid w:val="0072413F"/>
    <w:rsid w:val="0072442C"/>
    <w:rsid w:val="00724F70"/>
    <w:rsid w:val="007257CE"/>
    <w:rsid w:val="00727726"/>
    <w:rsid w:val="0073089F"/>
    <w:rsid w:val="007310E2"/>
    <w:rsid w:val="00731B33"/>
    <w:rsid w:val="00731F93"/>
    <w:rsid w:val="007364D8"/>
    <w:rsid w:val="00737BD0"/>
    <w:rsid w:val="00737C81"/>
    <w:rsid w:val="00744D70"/>
    <w:rsid w:val="007464F2"/>
    <w:rsid w:val="007500CC"/>
    <w:rsid w:val="00751292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834"/>
    <w:rsid w:val="00763DB4"/>
    <w:rsid w:val="00763FA9"/>
    <w:rsid w:val="00764909"/>
    <w:rsid w:val="00764BB2"/>
    <w:rsid w:val="00765B6A"/>
    <w:rsid w:val="0076608B"/>
    <w:rsid w:val="00767224"/>
    <w:rsid w:val="00767265"/>
    <w:rsid w:val="007678BA"/>
    <w:rsid w:val="00767E88"/>
    <w:rsid w:val="007740AB"/>
    <w:rsid w:val="00774E73"/>
    <w:rsid w:val="007812D4"/>
    <w:rsid w:val="00782A8B"/>
    <w:rsid w:val="00783B2D"/>
    <w:rsid w:val="00784B87"/>
    <w:rsid w:val="00785751"/>
    <w:rsid w:val="00785DE4"/>
    <w:rsid w:val="007875CD"/>
    <w:rsid w:val="007916EE"/>
    <w:rsid w:val="00791819"/>
    <w:rsid w:val="00791C63"/>
    <w:rsid w:val="00792C5E"/>
    <w:rsid w:val="00796542"/>
    <w:rsid w:val="007969A8"/>
    <w:rsid w:val="00796CFF"/>
    <w:rsid w:val="0079782B"/>
    <w:rsid w:val="00797F85"/>
    <w:rsid w:val="007A14CA"/>
    <w:rsid w:val="007A5061"/>
    <w:rsid w:val="007A7DCB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1FEC"/>
    <w:rsid w:val="007C30C3"/>
    <w:rsid w:val="007D2059"/>
    <w:rsid w:val="007D4A5E"/>
    <w:rsid w:val="007D4DEB"/>
    <w:rsid w:val="007D5EA0"/>
    <w:rsid w:val="007D7D27"/>
    <w:rsid w:val="007E1355"/>
    <w:rsid w:val="007E2651"/>
    <w:rsid w:val="007E2D85"/>
    <w:rsid w:val="007E3056"/>
    <w:rsid w:val="007E4B71"/>
    <w:rsid w:val="007E65C0"/>
    <w:rsid w:val="007E6B0D"/>
    <w:rsid w:val="007F0E6F"/>
    <w:rsid w:val="007F2226"/>
    <w:rsid w:val="007F2539"/>
    <w:rsid w:val="007F28DD"/>
    <w:rsid w:val="007F3761"/>
    <w:rsid w:val="007F5A72"/>
    <w:rsid w:val="007F5AD2"/>
    <w:rsid w:val="007F6C36"/>
    <w:rsid w:val="007F6F31"/>
    <w:rsid w:val="007F7162"/>
    <w:rsid w:val="008031F7"/>
    <w:rsid w:val="0080575C"/>
    <w:rsid w:val="00805881"/>
    <w:rsid w:val="0080699D"/>
    <w:rsid w:val="00807901"/>
    <w:rsid w:val="00807AF5"/>
    <w:rsid w:val="00807D73"/>
    <w:rsid w:val="00810BD4"/>
    <w:rsid w:val="008136D5"/>
    <w:rsid w:val="00820091"/>
    <w:rsid w:val="008201A2"/>
    <w:rsid w:val="00820BCB"/>
    <w:rsid w:val="00820FD2"/>
    <w:rsid w:val="00821FD4"/>
    <w:rsid w:val="008273A3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4E60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836"/>
    <w:rsid w:val="00862AE2"/>
    <w:rsid w:val="00862BB4"/>
    <w:rsid w:val="00862E21"/>
    <w:rsid w:val="00864D98"/>
    <w:rsid w:val="00865A72"/>
    <w:rsid w:val="008665E1"/>
    <w:rsid w:val="008670B0"/>
    <w:rsid w:val="00867F4C"/>
    <w:rsid w:val="00870D05"/>
    <w:rsid w:val="00870F0B"/>
    <w:rsid w:val="00873890"/>
    <w:rsid w:val="00875296"/>
    <w:rsid w:val="00877021"/>
    <w:rsid w:val="008778CA"/>
    <w:rsid w:val="00880AF4"/>
    <w:rsid w:val="00880F44"/>
    <w:rsid w:val="00882A30"/>
    <w:rsid w:val="00883317"/>
    <w:rsid w:val="0089293F"/>
    <w:rsid w:val="008939A2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C04BD"/>
    <w:rsid w:val="008C1129"/>
    <w:rsid w:val="008C1D31"/>
    <w:rsid w:val="008C47CE"/>
    <w:rsid w:val="008C4DA7"/>
    <w:rsid w:val="008C50FC"/>
    <w:rsid w:val="008C5F9B"/>
    <w:rsid w:val="008C6C85"/>
    <w:rsid w:val="008D0103"/>
    <w:rsid w:val="008D0C44"/>
    <w:rsid w:val="008D1C9A"/>
    <w:rsid w:val="008D27F5"/>
    <w:rsid w:val="008D2E20"/>
    <w:rsid w:val="008D2FE3"/>
    <w:rsid w:val="008D3EA1"/>
    <w:rsid w:val="008D57A5"/>
    <w:rsid w:val="008D5869"/>
    <w:rsid w:val="008D62C7"/>
    <w:rsid w:val="008D63A8"/>
    <w:rsid w:val="008D7A39"/>
    <w:rsid w:val="008E04BC"/>
    <w:rsid w:val="008E1ECD"/>
    <w:rsid w:val="008E505B"/>
    <w:rsid w:val="008E6F4E"/>
    <w:rsid w:val="008E75EA"/>
    <w:rsid w:val="008F0341"/>
    <w:rsid w:val="008F130F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2E3"/>
    <w:rsid w:val="00913455"/>
    <w:rsid w:val="0091380E"/>
    <w:rsid w:val="0091490C"/>
    <w:rsid w:val="00914A9F"/>
    <w:rsid w:val="00914D94"/>
    <w:rsid w:val="009162B0"/>
    <w:rsid w:val="009226AF"/>
    <w:rsid w:val="00923810"/>
    <w:rsid w:val="00923F34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4750E"/>
    <w:rsid w:val="009514DB"/>
    <w:rsid w:val="009526C2"/>
    <w:rsid w:val="00957317"/>
    <w:rsid w:val="00960906"/>
    <w:rsid w:val="009626D9"/>
    <w:rsid w:val="009635DC"/>
    <w:rsid w:val="00964A62"/>
    <w:rsid w:val="009668F8"/>
    <w:rsid w:val="009700CE"/>
    <w:rsid w:val="00970626"/>
    <w:rsid w:val="00972A9E"/>
    <w:rsid w:val="00973BDB"/>
    <w:rsid w:val="0097427B"/>
    <w:rsid w:val="00974EB9"/>
    <w:rsid w:val="0097522E"/>
    <w:rsid w:val="00975D2D"/>
    <w:rsid w:val="00976E0D"/>
    <w:rsid w:val="0098053F"/>
    <w:rsid w:val="00980F24"/>
    <w:rsid w:val="00981FDB"/>
    <w:rsid w:val="00982DB4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F0"/>
    <w:rsid w:val="009C03E8"/>
    <w:rsid w:val="009C2FF0"/>
    <w:rsid w:val="009C3A12"/>
    <w:rsid w:val="009C436A"/>
    <w:rsid w:val="009C4F57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1C1C"/>
    <w:rsid w:val="009E551F"/>
    <w:rsid w:val="009F0047"/>
    <w:rsid w:val="009F07D5"/>
    <w:rsid w:val="009F0EF0"/>
    <w:rsid w:val="009F4786"/>
    <w:rsid w:val="009F5CEE"/>
    <w:rsid w:val="009F66E7"/>
    <w:rsid w:val="00A03215"/>
    <w:rsid w:val="00A063B8"/>
    <w:rsid w:val="00A119E6"/>
    <w:rsid w:val="00A17EE9"/>
    <w:rsid w:val="00A205D4"/>
    <w:rsid w:val="00A20B87"/>
    <w:rsid w:val="00A21772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525"/>
    <w:rsid w:val="00A50889"/>
    <w:rsid w:val="00A509EF"/>
    <w:rsid w:val="00A51169"/>
    <w:rsid w:val="00A527C8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39EF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39E8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6C19"/>
    <w:rsid w:val="00A972C7"/>
    <w:rsid w:val="00AA0DAD"/>
    <w:rsid w:val="00AA22C7"/>
    <w:rsid w:val="00AA2837"/>
    <w:rsid w:val="00AA2ACA"/>
    <w:rsid w:val="00AA43A6"/>
    <w:rsid w:val="00AA4E00"/>
    <w:rsid w:val="00AB176E"/>
    <w:rsid w:val="00AB28C2"/>
    <w:rsid w:val="00AB4C41"/>
    <w:rsid w:val="00AB5498"/>
    <w:rsid w:val="00AB58AF"/>
    <w:rsid w:val="00AB645D"/>
    <w:rsid w:val="00AB6D34"/>
    <w:rsid w:val="00AC4035"/>
    <w:rsid w:val="00AC49FF"/>
    <w:rsid w:val="00AD1A06"/>
    <w:rsid w:val="00AD2BB8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F2C"/>
    <w:rsid w:val="00B224B2"/>
    <w:rsid w:val="00B233AC"/>
    <w:rsid w:val="00B23574"/>
    <w:rsid w:val="00B24280"/>
    <w:rsid w:val="00B26C6A"/>
    <w:rsid w:val="00B3201A"/>
    <w:rsid w:val="00B33C33"/>
    <w:rsid w:val="00B33C64"/>
    <w:rsid w:val="00B34DE1"/>
    <w:rsid w:val="00B35D37"/>
    <w:rsid w:val="00B3668A"/>
    <w:rsid w:val="00B36D17"/>
    <w:rsid w:val="00B37364"/>
    <w:rsid w:val="00B409F2"/>
    <w:rsid w:val="00B42872"/>
    <w:rsid w:val="00B4447C"/>
    <w:rsid w:val="00B44484"/>
    <w:rsid w:val="00B4598F"/>
    <w:rsid w:val="00B4680A"/>
    <w:rsid w:val="00B50C17"/>
    <w:rsid w:val="00B514E7"/>
    <w:rsid w:val="00B52BFE"/>
    <w:rsid w:val="00B5445D"/>
    <w:rsid w:val="00B56BC8"/>
    <w:rsid w:val="00B57FC7"/>
    <w:rsid w:val="00B62782"/>
    <w:rsid w:val="00B64CE4"/>
    <w:rsid w:val="00B664D1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10E5"/>
    <w:rsid w:val="00BB133C"/>
    <w:rsid w:val="00BB14C3"/>
    <w:rsid w:val="00BB1661"/>
    <w:rsid w:val="00BB1A22"/>
    <w:rsid w:val="00BB490E"/>
    <w:rsid w:val="00BB5B69"/>
    <w:rsid w:val="00BB7212"/>
    <w:rsid w:val="00BB7877"/>
    <w:rsid w:val="00BB7E04"/>
    <w:rsid w:val="00BC14DD"/>
    <w:rsid w:val="00BC3DB4"/>
    <w:rsid w:val="00BC41FA"/>
    <w:rsid w:val="00BC6560"/>
    <w:rsid w:val="00BC7484"/>
    <w:rsid w:val="00BC76A7"/>
    <w:rsid w:val="00BD0A11"/>
    <w:rsid w:val="00BD181A"/>
    <w:rsid w:val="00BD2106"/>
    <w:rsid w:val="00BD2254"/>
    <w:rsid w:val="00BD25B7"/>
    <w:rsid w:val="00BD4894"/>
    <w:rsid w:val="00BD556B"/>
    <w:rsid w:val="00BD6F94"/>
    <w:rsid w:val="00BD701A"/>
    <w:rsid w:val="00BD7854"/>
    <w:rsid w:val="00BD7FFB"/>
    <w:rsid w:val="00BE23CC"/>
    <w:rsid w:val="00BE2B0A"/>
    <w:rsid w:val="00BE3C58"/>
    <w:rsid w:val="00BE412B"/>
    <w:rsid w:val="00BE6619"/>
    <w:rsid w:val="00BE7026"/>
    <w:rsid w:val="00BE7393"/>
    <w:rsid w:val="00BF1524"/>
    <w:rsid w:val="00BF1E93"/>
    <w:rsid w:val="00BF2496"/>
    <w:rsid w:val="00BF2985"/>
    <w:rsid w:val="00BF35A8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ECE"/>
    <w:rsid w:val="00C21C16"/>
    <w:rsid w:val="00C228EF"/>
    <w:rsid w:val="00C24CCD"/>
    <w:rsid w:val="00C24DFC"/>
    <w:rsid w:val="00C256AB"/>
    <w:rsid w:val="00C258D7"/>
    <w:rsid w:val="00C2798D"/>
    <w:rsid w:val="00C30082"/>
    <w:rsid w:val="00C3181B"/>
    <w:rsid w:val="00C32A9C"/>
    <w:rsid w:val="00C32D82"/>
    <w:rsid w:val="00C348CA"/>
    <w:rsid w:val="00C35AF2"/>
    <w:rsid w:val="00C37744"/>
    <w:rsid w:val="00C40C9C"/>
    <w:rsid w:val="00C42267"/>
    <w:rsid w:val="00C4441F"/>
    <w:rsid w:val="00C445E1"/>
    <w:rsid w:val="00C44995"/>
    <w:rsid w:val="00C47DE5"/>
    <w:rsid w:val="00C5092B"/>
    <w:rsid w:val="00C50C6C"/>
    <w:rsid w:val="00C54362"/>
    <w:rsid w:val="00C54D7B"/>
    <w:rsid w:val="00C55A9B"/>
    <w:rsid w:val="00C55DC3"/>
    <w:rsid w:val="00C561B7"/>
    <w:rsid w:val="00C56EC3"/>
    <w:rsid w:val="00C612DA"/>
    <w:rsid w:val="00C62622"/>
    <w:rsid w:val="00C62B86"/>
    <w:rsid w:val="00C62E98"/>
    <w:rsid w:val="00C65933"/>
    <w:rsid w:val="00C661A0"/>
    <w:rsid w:val="00C66508"/>
    <w:rsid w:val="00C7015D"/>
    <w:rsid w:val="00C70A55"/>
    <w:rsid w:val="00C70DB6"/>
    <w:rsid w:val="00C73C80"/>
    <w:rsid w:val="00C758CA"/>
    <w:rsid w:val="00C76B2F"/>
    <w:rsid w:val="00C80FBD"/>
    <w:rsid w:val="00C81072"/>
    <w:rsid w:val="00C814CB"/>
    <w:rsid w:val="00C814F9"/>
    <w:rsid w:val="00C81ABB"/>
    <w:rsid w:val="00C81BAA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10D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282"/>
    <w:rsid w:val="00CC7BFE"/>
    <w:rsid w:val="00CC7DD9"/>
    <w:rsid w:val="00CD0658"/>
    <w:rsid w:val="00CD0A91"/>
    <w:rsid w:val="00CD12F5"/>
    <w:rsid w:val="00CD4843"/>
    <w:rsid w:val="00CD63F3"/>
    <w:rsid w:val="00CD7365"/>
    <w:rsid w:val="00CE08F1"/>
    <w:rsid w:val="00CE0987"/>
    <w:rsid w:val="00CE1A60"/>
    <w:rsid w:val="00CE2125"/>
    <w:rsid w:val="00CE297A"/>
    <w:rsid w:val="00CE2ABF"/>
    <w:rsid w:val="00CE3546"/>
    <w:rsid w:val="00CE42CF"/>
    <w:rsid w:val="00CE459A"/>
    <w:rsid w:val="00CE61B6"/>
    <w:rsid w:val="00CE7179"/>
    <w:rsid w:val="00CE7EE8"/>
    <w:rsid w:val="00CF03AE"/>
    <w:rsid w:val="00CF13A4"/>
    <w:rsid w:val="00CF3582"/>
    <w:rsid w:val="00CF63DF"/>
    <w:rsid w:val="00D0020B"/>
    <w:rsid w:val="00D0075A"/>
    <w:rsid w:val="00D01C63"/>
    <w:rsid w:val="00D03E28"/>
    <w:rsid w:val="00D05594"/>
    <w:rsid w:val="00D0783F"/>
    <w:rsid w:val="00D11456"/>
    <w:rsid w:val="00D1258F"/>
    <w:rsid w:val="00D130D9"/>
    <w:rsid w:val="00D1483D"/>
    <w:rsid w:val="00D14EEE"/>
    <w:rsid w:val="00D1512A"/>
    <w:rsid w:val="00D15575"/>
    <w:rsid w:val="00D1596A"/>
    <w:rsid w:val="00D17C23"/>
    <w:rsid w:val="00D207C2"/>
    <w:rsid w:val="00D20C5E"/>
    <w:rsid w:val="00D21A1F"/>
    <w:rsid w:val="00D228CE"/>
    <w:rsid w:val="00D2487A"/>
    <w:rsid w:val="00D259F2"/>
    <w:rsid w:val="00D27380"/>
    <w:rsid w:val="00D317BF"/>
    <w:rsid w:val="00D322A9"/>
    <w:rsid w:val="00D35A6F"/>
    <w:rsid w:val="00D3607C"/>
    <w:rsid w:val="00D3622A"/>
    <w:rsid w:val="00D36C9F"/>
    <w:rsid w:val="00D3756F"/>
    <w:rsid w:val="00D37DFE"/>
    <w:rsid w:val="00D407C5"/>
    <w:rsid w:val="00D42309"/>
    <w:rsid w:val="00D427DB"/>
    <w:rsid w:val="00D44378"/>
    <w:rsid w:val="00D45111"/>
    <w:rsid w:val="00D46202"/>
    <w:rsid w:val="00D46988"/>
    <w:rsid w:val="00D502FC"/>
    <w:rsid w:val="00D51203"/>
    <w:rsid w:val="00D51586"/>
    <w:rsid w:val="00D52850"/>
    <w:rsid w:val="00D530BF"/>
    <w:rsid w:val="00D54896"/>
    <w:rsid w:val="00D60072"/>
    <w:rsid w:val="00D60BD6"/>
    <w:rsid w:val="00D67D5F"/>
    <w:rsid w:val="00D71D18"/>
    <w:rsid w:val="00D73218"/>
    <w:rsid w:val="00D741FE"/>
    <w:rsid w:val="00D75676"/>
    <w:rsid w:val="00D8146B"/>
    <w:rsid w:val="00D81840"/>
    <w:rsid w:val="00D821E6"/>
    <w:rsid w:val="00D83B24"/>
    <w:rsid w:val="00D8441B"/>
    <w:rsid w:val="00D84570"/>
    <w:rsid w:val="00D8565C"/>
    <w:rsid w:val="00D859AE"/>
    <w:rsid w:val="00D86FCB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B0F61"/>
    <w:rsid w:val="00DB12E0"/>
    <w:rsid w:val="00DB2A3A"/>
    <w:rsid w:val="00DB31FA"/>
    <w:rsid w:val="00DB525E"/>
    <w:rsid w:val="00DB6426"/>
    <w:rsid w:val="00DB658A"/>
    <w:rsid w:val="00DB7057"/>
    <w:rsid w:val="00DC0C5C"/>
    <w:rsid w:val="00DC21AF"/>
    <w:rsid w:val="00DC2376"/>
    <w:rsid w:val="00DC514E"/>
    <w:rsid w:val="00DC5703"/>
    <w:rsid w:val="00DC5973"/>
    <w:rsid w:val="00DC5A4F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6588"/>
    <w:rsid w:val="00DD74D4"/>
    <w:rsid w:val="00DD79B3"/>
    <w:rsid w:val="00DE1A4D"/>
    <w:rsid w:val="00DE1C07"/>
    <w:rsid w:val="00DE6456"/>
    <w:rsid w:val="00DF043C"/>
    <w:rsid w:val="00DF0D36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DF1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29D"/>
    <w:rsid w:val="00E20D5C"/>
    <w:rsid w:val="00E223EF"/>
    <w:rsid w:val="00E22438"/>
    <w:rsid w:val="00E23CF7"/>
    <w:rsid w:val="00E24B99"/>
    <w:rsid w:val="00E2573C"/>
    <w:rsid w:val="00E25AE7"/>
    <w:rsid w:val="00E25DB9"/>
    <w:rsid w:val="00E26397"/>
    <w:rsid w:val="00E27485"/>
    <w:rsid w:val="00E302C6"/>
    <w:rsid w:val="00E316A5"/>
    <w:rsid w:val="00E31E6E"/>
    <w:rsid w:val="00E327C4"/>
    <w:rsid w:val="00E3583D"/>
    <w:rsid w:val="00E3597C"/>
    <w:rsid w:val="00E368B6"/>
    <w:rsid w:val="00E375C8"/>
    <w:rsid w:val="00E41337"/>
    <w:rsid w:val="00E413E6"/>
    <w:rsid w:val="00E419DD"/>
    <w:rsid w:val="00E50FA3"/>
    <w:rsid w:val="00E5124D"/>
    <w:rsid w:val="00E5162E"/>
    <w:rsid w:val="00E526E1"/>
    <w:rsid w:val="00E527E8"/>
    <w:rsid w:val="00E529BB"/>
    <w:rsid w:val="00E5307F"/>
    <w:rsid w:val="00E53BB9"/>
    <w:rsid w:val="00E55DCC"/>
    <w:rsid w:val="00E564A3"/>
    <w:rsid w:val="00E60677"/>
    <w:rsid w:val="00E61A57"/>
    <w:rsid w:val="00E6232B"/>
    <w:rsid w:val="00E62E5C"/>
    <w:rsid w:val="00E63335"/>
    <w:rsid w:val="00E63C17"/>
    <w:rsid w:val="00E65486"/>
    <w:rsid w:val="00E66065"/>
    <w:rsid w:val="00E66A78"/>
    <w:rsid w:val="00E66B7C"/>
    <w:rsid w:val="00E66F60"/>
    <w:rsid w:val="00E66FD8"/>
    <w:rsid w:val="00E67AFC"/>
    <w:rsid w:val="00E72438"/>
    <w:rsid w:val="00E72553"/>
    <w:rsid w:val="00E73A6D"/>
    <w:rsid w:val="00E73BA7"/>
    <w:rsid w:val="00E73EBB"/>
    <w:rsid w:val="00E76D49"/>
    <w:rsid w:val="00E76EFA"/>
    <w:rsid w:val="00E80595"/>
    <w:rsid w:val="00E87F75"/>
    <w:rsid w:val="00E90323"/>
    <w:rsid w:val="00E923A7"/>
    <w:rsid w:val="00E92B32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B7459"/>
    <w:rsid w:val="00EC0C7F"/>
    <w:rsid w:val="00EC0EFE"/>
    <w:rsid w:val="00EC1773"/>
    <w:rsid w:val="00EC21E3"/>
    <w:rsid w:val="00EC25D5"/>
    <w:rsid w:val="00EC28B5"/>
    <w:rsid w:val="00EC3C24"/>
    <w:rsid w:val="00EC46EE"/>
    <w:rsid w:val="00EC5179"/>
    <w:rsid w:val="00EC53B3"/>
    <w:rsid w:val="00EC6395"/>
    <w:rsid w:val="00EC6D5B"/>
    <w:rsid w:val="00EC78EE"/>
    <w:rsid w:val="00ED3184"/>
    <w:rsid w:val="00ED3394"/>
    <w:rsid w:val="00ED657A"/>
    <w:rsid w:val="00ED7540"/>
    <w:rsid w:val="00ED780F"/>
    <w:rsid w:val="00EE0B46"/>
    <w:rsid w:val="00EE0C08"/>
    <w:rsid w:val="00EE0E70"/>
    <w:rsid w:val="00EE12A4"/>
    <w:rsid w:val="00EE1BDF"/>
    <w:rsid w:val="00EE2475"/>
    <w:rsid w:val="00EE2F9B"/>
    <w:rsid w:val="00EE465C"/>
    <w:rsid w:val="00EE6E8A"/>
    <w:rsid w:val="00EE7932"/>
    <w:rsid w:val="00EF0081"/>
    <w:rsid w:val="00EF00C2"/>
    <w:rsid w:val="00EF0E21"/>
    <w:rsid w:val="00EF20D7"/>
    <w:rsid w:val="00EF53F5"/>
    <w:rsid w:val="00EF54BB"/>
    <w:rsid w:val="00EF7492"/>
    <w:rsid w:val="00F00668"/>
    <w:rsid w:val="00F01826"/>
    <w:rsid w:val="00F06341"/>
    <w:rsid w:val="00F0683F"/>
    <w:rsid w:val="00F076DC"/>
    <w:rsid w:val="00F10712"/>
    <w:rsid w:val="00F120B7"/>
    <w:rsid w:val="00F17E4C"/>
    <w:rsid w:val="00F206F5"/>
    <w:rsid w:val="00F20915"/>
    <w:rsid w:val="00F215B5"/>
    <w:rsid w:val="00F22128"/>
    <w:rsid w:val="00F22308"/>
    <w:rsid w:val="00F26712"/>
    <w:rsid w:val="00F27651"/>
    <w:rsid w:val="00F27E18"/>
    <w:rsid w:val="00F34113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057"/>
    <w:rsid w:val="00F46DBD"/>
    <w:rsid w:val="00F4763B"/>
    <w:rsid w:val="00F47751"/>
    <w:rsid w:val="00F47AAB"/>
    <w:rsid w:val="00F47EED"/>
    <w:rsid w:val="00F51D92"/>
    <w:rsid w:val="00F520D0"/>
    <w:rsid w:val="00F53603"/>
    <w:rsid w:val="00F538FC"/>
    <w:rsid w:val="00F53E18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6C74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1BB5"/>
    <w:rsid w:val="00F82CC0"/>
    <w:rsid w:val="00F84A2B"/>
    <w:rsid w:val="00F853C0"/>
    <w:rsid w:val="00F85E2E"/>
    <w:rsid w:val="00F8636B"/>
    <w:rsid w:val="00F8730B"/>
    <w:rsid w:val="00F87BEF"/>
    <w:rsid w:val="00F87DFA"/>
    <w:rsid w:val="00F919A1"/>
    <w:rsid w:val="00F93C9E"/>
    <w:rsid w:val="00F950D5"/>
    <w:rsid w:val="00F95719"/>
    <w:rsid w:val="00F95B6E"/>
    <w:rsid w:val="00F96673"/>
    <w:rsid w:val="00F9749B"/>
    <w:rsid w:val="00F979F1"/>
    <w:rsid w:val="00F97B0E"/>
    <w:rsid w:val="00FA0379"/>
    <w:rsid w:val="00FA1BB9"/>
    <w:rsid w:val="00FA21FD"/>
    <w:rsid w:val="00FA4C8D"/>
    <w:rsid w:val="00FA71D6"/>
    <w:rsid w:val="00FA76CB"/>
    <w:rsid w:val="00FB0D51"/>
    <w:rsid w:val="00FB1850"/>
    <w:rsid w:val="00FB2136"/>
    <w:rsid w:val="00FB2FF8"/>
    <w:rsid w:val="00FB5A4F"/>
    <w:rsid w:val="00FB63AC"/>
    <w:rsid w:val="00FB701C"/>
    <w:rsid w:val="00FC011C"/>
    <w:rsid w:val="00FC16A9"/>
    <w:rsid w:val="00FC20E5"/>
    <w:rsid w:val="00FC2C6D"/>
    <w:rsid w:val="00FC44D2"/>
    <w:rsid w:val="00FC47E6"/>
    <w:rsid w:val="00FC5CD5"/>
    <w:rsid w:val="00FD076A"/>
    <w:rsid w:val="00FD0B7F"/>
    <w:rsid w:val="00FD1016"/>
    <w:rsid w:val="00FD4684"/>
    <w:rsid w:val="00FD6908"/>
    <w:rsid w:val="00FD696B"/>
    <w:rsid w:val="00FE045B"/>
    <w:rsid w:val="00FE0E6D"/>
    <w:rsid w:val="00FE111A"/>
    <w:rsid w:val="00FE21C9"/>
    <w:rsid w:val="00FE3E19"/>
    <w:rsid w:val="00FE526F"/>
    <w:rsid w:val="00FE6571"/>
    <w:rsid w:val="00FE68AA"/>
    <w:rsid w:val="00FE774F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43052450-8B86-4BB4-9EBF-F79EBB3D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,Nagłowek 3,Preambuła"/>
    <w:basedOn w:val="Normalny"/>
    <w:link w:val="AkapitzlistZnak"/>
    <w:uiPriority w:val="99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99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564A3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6401D8"/>
  </w:style>
  <w:style w:type="character" w:styleId="Nierozpoznanawzmianka">
    <w:name w:val="Unresolved Mention"/>
    <w:basedOn w:val="Domylnaczcionkaakapitu"/>
    <w:uiPriority w:val="99"/>
    <w:semiHidden/>
    <w:unhideWhenUsed/>
    <w:rsid w:val="00A83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7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6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2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0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8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2DFAC-CBC4-4B35-BBD3-D30508AA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6419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creator>Rafał Soska</dc:creator>
  <cp:lastModifiedBy>Jacek Krzywoń</cp:lastModifiedBy>
  <cp:revision>4</cp:revision>
  <cp:lastPrinted>2026-03-30T12:18:00Z</cp:lastPrinted>
  <dcterms:created xsi:type="dcterms:W3CDTF">2026-03-30T11:59:00Z</dcterms:created>
  <dcterms:modified xsi:type="dcterms:W3CDTF">2026-03-30T12:22:00Z</dcterms:modified>
</cp:coreProperties>
</file>